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71909">
              <w:t>06.06.2017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71909">
            <w:pPr>
              <w:tabs>
                <w:tab w:val="left" w:pos="3123"/>
                <w:tab w:val="left" w:pos="3270"/>
              </w:tabs>
              <w:jc w:val="right"/>
            </w:pPr>
            <w:r w:rsidRPr="00360CF1">
              <w:t xml:space="preserve">№ </w:t>
            </w:r>
            <w:r w:rsidR="00B71909">
              <w:t>1121</w:t>
            </w:r>
          </w:p>
        </w:tc>
      </w:tr>
    </w:tbl>
    <w:p w:rsidR="00F54C65" w:rsidRDefault="00F54C65" w:rsidP="00F54C65">
      <w:pPr>
        <w:tabs>
          <w:tab w:val="left" w:pos="851"/>
        </w:tabs>
        <w:jc w:val="both"/>
        <w:rPr>
          <w:bCs/>
        </w:rPr>
      </w:pPr>
    </w:p>
    <w:p w:rsidR="00D41C31" w:rsidRDefault="00D41C31" w:rsidP="00F54C65">
      <w:pPr>
        <w:tabs>
          <w:tab w:val="left" w:pos="851"/>
        </w:tabs>
        <w:jc w:val="both"/>
        <w:rPr>
          <w:bCs/>
        </w:rPr>
      </w:pPr>
    </w:p>
    <w:p w:rsidR="00D41C31" w:rsidRPr="00D41C31" w:rsidRDefault="00D41C31" w:rsidP="00D41C31">
      <w:pPr>
        <w:tabs>
          <w:tab w:val="left" w:pos="720"/>
        </w:tabs>
        <w:ind w:right="5527"/>
        <w:jc w:val="both"/>
        <w:rPr>
          <w:bCs/>
        </w:rPr>
      </w:pPr>
      <w:bookmarkStart w:id="0" w:name="_GoBack"/>
      <w:r w:rsidRPr="00D41C31">
        <w:rPr>
          <w:bCs/>
        </w:rPr>
        <w:t>О внесении изменений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w:t>
      </w:r>
      <w:r>
        <w:rPr>
          <w:bCs/>
        </w:rPr>
        <w:t>-</w:t>
      </w:r>
      <w:r w:rsidRPr="00D41C31">
        <w:rPr>
          <w:bCs/>
        </w:rPr>
        <w:t>товском районе на 2014−2020 годы»</w:t>
      </w:r>
    </w:p>
    <w:bookmarkEnd w:id="0"/>
    <w:p w:rsidR="00D41C31" w:rsidRDefault="00D41C31" w:rsidP="00D41C31">
      <w:pPr>
        <w:tabs>
          <w:tab w:val="left" w:pos="720"/>
        </w:tabs>
        <w:ind w:firstLine="709"/>
        <w:jc w:val="both"/>
        <w:rPr>
          <w:bCs/>
        </w:rPr>
      </w:pPr>
    </w:p>
    <w:p w:rsidR="00D41C31" w:rsidRPr="00D41C31" w:rsidRDefault="00D41C31" w:rsidP="00D41C31">
      <w:pPr>
        <w:tabs>
          <w:tab w:val="left" w:pos="720"/>
        </w:tabs>
        <w:ind w:firstLine="709"/>
        <w:jc w:val="both"/>
        <w:rPr>
          <w:bCs/>
        </w:rPr>
      </w:pPr>
    </w:p>
    <w:p w:rsidR="00D41C31" w:rsidRPr="00D41C31" w:rsidRDefault="00D41C31" w:rsidP="00D41C31">
      <w:pPr>
        <w:tabs>
          <w:tab w:val="left" w:pos="720"/>
        </w:tabs>
        <w:ind w:firstLine="709"/>
        <w:jc w:val="both"/>
        <w:rPr>
          <w:bCs/>
        </w:rPr>
      </w:pPr>
      <w:r w:rsidRPr="00D41C31">
        <w:rPr>
          <w:bCs/>
        </w:rPr>
        <w:t>Руководствуясь постановлением Правительства Ханты-Мансийского автономного округа – Югры от 09.10.2013 № 423-п «О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вХанты-Мансийском автономном округе – Югре на 2016–2020 годы»</w:t>
      </w:r>
      <w:r>
        <w:rPr>
          <w:bCs/>
        </w:rPr>
        <w:t xml:space="preserve">, </w:t>
      </w:r>
      <w:r w:rsidRPr="00D41C31">
        <w:rPr>
          <w:bCs/>
        </w:rPr>
        <w:t xml:space="preserve">постановлением администрации района от 05.08.2013№ 1663 «О муниципальных программах Нижневартовского района»: </w:t>
      </w:r>
    </w:p>
    <w:p w:rsidR="00D41C31" w:rsidRPr="00D41C31" w:rsidRDefault="00D41C31" w:rsidP="00D41C31">
      <w:pPr>
        <w:tabs>
          <w:tab w:val="left" w:pos="720"/>
        </w:tabs>
        <w:ind w:firstLine="709"/>
        <w:jc w:val="both"/>
        <w:rPr>
          <w:bCs/>
        </w:rPr>
      </w:pPr>
    </w:p>
    <w:p w:rsidR="00D41C31" w:rsidRPr="00D41C31" w:rsidRDefault="00D41C31" w:rsidP="00D41C31">
      <w:pPr>
        <w:tabs>
          <w:tab w:val="left" w:pos="720"/>
        </w:tabs>
        <w:ind w:firstLine="709"/>
        <w:jc w:val="both"/>
        <w:rPr>
          <w:bCs/>
        </w:rPr>
      </w:pPr>
      <w:r w:rsidRPr="00D41C31">
        <w:rPr>
          <w:bCs/>
        </w:rPr>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2014−2020 годы»</w:t>
      </w:r>
      <w:r w:rsidR="0038764D">
        <w:rPr>
          <w:bCs/>
        </w:rPr>
        <w:t xml:space="preserve"> следующие изменения</w:t>
      </w:r>
      <w:r w:rsidRPr="00D41C31">
        <w:rPr>
          <w:bCs/>
        </w:rPr>
        <w:t>:</w:t>
      </w:r>
    </w:p>
    <w:p w:rsidR="00D41C31" w:rsidRPr="00D41C31" w:rsidRDefault="00D41C31" w:rsidP="00D41C31">
      <w:pPr>
        <w:tabs>
          <w:tab w:val="left" w:pos="720"/>
        </w:tabs>
        <w:ind w:firstLine="709"/>
        <w:jc w:val="both"/>
        <w:rPr>
          <w:bCs/>
        </w:rPr>
      </w:pPr>
      <w:r w:rsidRPr="00D41C31">
        <w:rPr>
          <w:bCs/>
        </w:rPr>
        <w:t>1.1. Приложение 13 к муниципальной прог</w:t>
      </w:r>
      <w:r w:rsidR="0038764D">
        <w:rPr>
          <w:bCs/>
        </w:rPr>
        <w:t>рамме изложить в новой редакции согласно приложению 1.</w:t>
      </w:r>
    </w:p>
    <w:p w:rsidR="0038764D" w:rsidRDefault="00D41C31" w:rsidP="00D41C31">
      <w:pPr>
        <w:tabs>
          <w:tab w:val="left" w:pos="720"/>
        </w:tabs>
        <w:ind w:firstLine="709"/>
        <w:jc w:val="both"/>
        <w:rPr>
          <w:bCs/>
        </w:rPr>
      </w:pPr>
      <w:r w:rsidRPr="00D41C31">
        <w:rPr>
          <w:bCs/>
        </w:rPr>
        <w:t>1.2. Муниципальную программу дополнить</w:t>
      </w:r>
      <w:r w:rsidR="0038764D">
        <w:rPr>
          <w:bCs/>
        </w:rPr>
        <w:t>:</w:t>
      </w:r>
    </w:p>
    <w:p w:rsidR="00D41C31" w:rsidRPr="00D41C31" w:rsidRDefault="0038764D" w:rsidP="00D41C31">
      <w:pPr>
        <w:tabs>
          <w:tab w:val="left" w:pos="720"/>
        </w:tabs>
        <w:ind w:firstLine="709"/>
        <w:jc w:val="both"/>
        <w:rPr>
          <w:bCs/>
        </w:rPr>
      </w:pPr>
      <w:r>
        <w:rPr>
          <w:bCs/>
        </w:rPr>
        <w:t>1.2.1. П</w:t>
      </w:r>
      <w:r w:rsidR="00D41C31" w:rsidRPr="00D41C31">
        <w:rPr>
          <w:bCs/>
        </w:rPr>
        <w:t xml:space="preserve">риложением 14 «Порядок и сроки представления, рассмотрения и оценки предложений граждан, организаций о включении в проект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Нижневартовском районе на 2014−2020 годы» </w:t>
      </w:r>
      <w:r w:rsidR="00D41C31" w:rsidRPr="00D41C31">
        <w:rPr>
          <w:bCs/>
        </w:rPr>
        <w:lastRenderedPageBreak/>
        <w:t>на 2017 год наиболее посещаемой общественной территории</w:t>
      </w:r>
      <w:r>
        <w:rPr>
          <w:bCs/>
        </w:rPr>
        <w:t>, подлежащей благоустройству» согласно приложению 2.</w:t>
      </w:r>
    </w:p>
    <w:p w:rsidR="00D41C31" w:rsidRPr="00D41C31" w:rsidRDefault="00D41C31" w:rsidP="00D41C31">
      <w:pPr>
        <w:tabs>
          <w:tab w:val="left" w:pos="720"/>
        </w:tabs>
        <w:ind w:firstLine="709"/>
        <w:jc w:val="both"/>
        <w:rPr>
          <w:bCs/>
        </w:rPr>
      </w:pPr>
      <w:r w:rsidRPr="00D41C31">
        <w:rPr>
          <w:bCs/>
        </w:rPr>
        <w:t>1.</w:t>
      </w:r>
      <w:r w:rsidR="0038764D">
        <w:rPr>
          <w:bCs/>
        </w:rPr>
        <w:t>2</w:t>
      </w:r>
      <w:r w:rsidRPr="00D41C31">
        <w:rPr>
          <w:bCs/>
        </w:rPr>
        <w:t>.</w:t>
      </w:r>
      <w:r w:rsidR="0038764D">
        <w:rPr>
          <w:bCs/>
        </w:rPr>
        <w:t>2.</w:t>
      </w:r>
      <w:r w:rsidR="00A1569C">
        <w:rPr>
          <w:bCs/>
        </w:rPr>
        <w:t>П</w:t>
      </w:r>
      <w:r w:rsidRPr="00D41C31">
        <w:rPr>
          <w:bCs/>
        </w:rPr>
        <w:t>риложением 15 «Порядок проведения общественного обсуждения проекта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Нижневартовском районе на 2014−2020 годы» на 2017 год</w:t>
      </w:r>
      <w:r w:rsidR="00BF4410">
        <w:rPr>
          <w:bCs/>
        </w:rPr>
        <w:t>»</w:t>
      </w:r>
      <w:r w:rsidRPr="00D41C31">
        <w:rPr>
          <w:bCs/>
        </w:rPr>
        <w:t xml:space="preserve"> согласно приложению 3</w:t>
      </w:r>
      <w:r w:rsidR="0038764D">
        <w:rPr>
          <w:bCs/>
        </w:rPr>
        <w:t>.</w:t>
      </w:r>
    </w:p>
    <w:p w:rsidR="00D41C31" w:rsidRDefault="00D41C31" w:rsidP="00D41C31">
      <w:pPr>
        <w:tabs>
          <w:tab w:val="left" w:pos="720"/>
        </w:tabs>
        <w:ind w:firstLine="709"/>
        <w:jc w:val="both"/>
        <w:rPr>
          <w:bCs/>
        </w:rPr>
      </w:pPr>
    </w:p>
    <w:p w:rsidR="00D41C31" w:rsidRPr="00D41C31" w:rsidRDefault="00D41C31" w:rsidP="00D41C31">
      <w:pPr>
        <w:tabs>
          <w:tab w:val="left" w:pos="720"/>
        </w:tabs>
        <w:ind w:firstLine="709"/>
        <w:jc w:val="both"/>
        <w:rPr>
          <w:bCs/>
        </w:rPr>
      </w:pPr>
      <w:r w:rsidRPr="00D41C31">
        <w:rPr>
          <w:bCs/>
        </w:rPr>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D41C31" w:rsidRPr="00D41C31" w:rsidRDefault="00D41C31" w:rsidP="00D41C31">
      <w:pPr>
        <w:tabs>
          <w:tab w:val="left" w:pos="720"/>
        </w:tabs>
        <w:ind w:firstLine="709"/>
        <w:jc w:val="both"/>
        <w:rPr>
          <w:bCs/>
        </w:rPr>
      </w:pPr>
    </w:p>
    <w:p w:rsidR="00D41C31" w:rsidRPr="00D41C31" w:rsidRDefault="00D41C31" w:rsidP="00D41C31">
      <w:pPr>
        <w:tabs>
          <w:tab w:val="left" w:pos="720"/>
        </w:tabs>
        <w:ind w:firstLine="709"/>
        <w:jc w:val="both"/>
        <w:rPr>
          <w:bCs/>
        </w:rPr>
      </w:pPr>
      <w:r w:rsidRPr="00D41C31">
        <w:rPr>
          <w:bCs/>
        </w:rPr>
        <w:t>3. Пресс-службе администрации района (А.В. Мартынова) опубликовать постановление в приложении «Официальный бюллетень» к газете «Новости Приобья».</w:t>
      </w:r>
    </w:p>
    <w:p w:rsidR="00D41C31" w:rsidRPr="00D41C31" w:rsidRDefault="00D41C31" w:rsidP="00D41C31">
      <w:pPr>
        <w:tabs>
          <w:tab w:val="left" w:pos="720"/>
        </w:tabs>
        <w:ind w:firstLine="709"/>
        <w:jc w:val="both"/>
        <w:rPr>
          <w:bCs/>
        </w:rPr>
      </w:pPr>
    </w:p>
    <w:p w:rsidR="00D41C31" w:rsidRPr="00D41C31" w:rsidRDefault="00D41C31" w:rsidP="00D41C31">
      <w:pPr>
        <w:tabs>
          <w:tab w:val="left" w:pos="720"/>
        </w:tabs>
        <w:ind w:firstLine="709"/>
        <w:jc w:val="both"/>
        <w:rPr>
          <w:bCs/>
        </w:rPr>
      </w:pPr>
      <w:r w:rsidRPr="00D41C31">
        <w:rPr>
          <w:bCs/>
        </w:rPr>
        <w:t>4. Постановление вступает в силу после его официального опубликования (обнародования).</w:t>
      </w:r>
    </w:p>
    <w:p w:rsidR="00D41C31" w:rsidRPr="00D41C31" w:rsidRDefault="00D41C31" w:rsidP="00D41C31">
      <w:pPr>
        <w:tabs>
          <w:tab w:val="left" w:pos="720"/>
        </w:tabs>
        <w:ind w:firstLine="709"/>
        <w:jc w:val="both"/>
        <w:rPr>
          <w:bCs/>
        </w:rPr>
      </w:pPr>
    </w:p>
    <w:p w:rsidR="00D41C31" w:rsidRPr="00D41C31" w:rsidRDefault="00D41C31" w:rsidP="00D41C31">
      <w:pPr>
        <w:tabs>
          <w:tab w:val="left" w:pos="720"/>
        </w:tabs>
        <w:ind w:firstLine="709"/>
        <w:jc w:val="both"/>
        <w:rPr>
          <w:bCs/>
        </w:rPr>
      </w:pPr>
      <w:r w:rsidRPr="00D41C31">
        <w:rPr>
          <w:bCs/>
        </w:rPr>
        <w:t>5. Контроль за выполнением постановления возложить на заместителя главы района по жилищно-коммунальному хозяйству и строительству                    В.С. Фенского.</w:t>
      </w:r>
    </w:p>
    <w:p w:rsidR="00D41C31" w:rsidRPr="00D41C31" w:rsidRDefault="00D41C31" w:rsidP="00D41C31">
      <w:pPr>
        <w:tabs>
          <w:tab w:val="left" w:pos="720"/>
        </w:tabs>
        <w:jc w:val="both"/>
        <w:rPr>
          <w:bCs/>
        </w:rPr>
      </w:pPr>
    </w:p>
    <w:p w:rsidR="00D41C31" w:rsidRDefault="00D41C31" w:rsidP="00D41C31">
      <w:pPr>
        <w:tabs>
          <w:tab w:val="left" w:pos="851"/>
        </w:tabs>
        <w:jc w:val="both"/>
        <w:rPr>
          <w:bCs/>
        </w:rPr>
      </w:pPr>
    </w:p>
    <w:p w:rsidR="00D41C31" w:rsidRDefault="00D41C31" w:rsidP="00D41C31">
      <w:pPr>
        <w:jc w:val="both"/>
        <w:rPr>
          <w:szCs w:val="30"/>
        </w:rPr>
      </w:pPr>
    </w:p>
    <w:p w:rsidR="00D41C31" w:rsidRDefault="00D41C31" w:rsidP="00D41C31">
      <w:pPr>
        <w:jc w:val="both"/>
        <w:rPr>
          <w:szCs w:val="30"/>
        </w:rPr>
      </w:pPr>
      <w:r>
        <w:rPr>
          <w:szCs w:val="30"/>
        </w:rPr>
        <w:t>Глава района                                                                                        Б.А. Саломатин</w:t>
      </w:r>
    </w:p>
    <w:p w:rsidR="00D41C31" w:rsidRDefault="00D41C31" w:rsidP="00D41C31">
      <w:pPr>
        <w:tabs>
          <w:tab w:val="left" w:pos="851"/>
        </w:tabs>
        <w:ind w:firstLine="709"/>
        <w:jc w:val="both"/>
        <w:outlineLvl w:val="0"/>
        <w:rPr>
          <w:bCs/>
        </w:rPr>
      </w:pPr>
    </w:p>
    <w:p w:rsidR="00D41C31" w:rsidRDefault="00D41C31" w:rsidP="00D41C31">
      <w:pPr>
        <w:tabs>
          <w:tab w:val="left" w:pos="720"/>
        </w:tabs>
        <w:jc w:val="both"/>
        <w:rPr>
          <w:bCs/>
        </w:rPr>
      </w:pPr>
    </w:p>
    <w:p w:rsidR="00D41C31" w:rsidRDefault="00D41C31" w:rsidP="00D41C31">
      <w:pPr>
        <w:tabs>
          <w:tab w:val="left" w:pos="720"/>
        </w:tabs>
        <w:jc w:val="both"/>
        <w:rPr>
          <w:bCs/>
        </w:rPr>
      </w:pPr>
    </w:p>
    <w:p w:rsidR="00D41C31" w:rsidRDefault="00D41C31" w:rsidP="00D41C31">
      <w:pPr>
        <w:tabs>
          <w:tab w:val="left" w:pos="720"/>
        </w:tabs>
        <w:jc w:val="both"/>
        <w:rPr>
          <w:bCs/>
        </w:rPr>
      </w:pPr>
    </w:p>
    <w:p w:rsidR="00D41C31" w:rsidRDefault="00D41C31" w:rsidP="00D41C31">
      <w:pPr>
        <w:tabs>
          <w:tab w:val="left" w:pos="720"/>
        </w:tabs>
        <w:jc w:val="both"/>
        <w:rPr>
          <w:bCs/>
        </w:rPr>
      </w:pPr>
    </w:p>
    <w:p w:rsidR="00D41C31" w:rsidRDefault="00D41C31" w:rsidP="00D41C31">
      <w:pPr>
        <w:tabs>
          <w:tab w:val="left" w:pos="720"/>
        </w:tabs>
        <w:jc w:val="both"/>
        <w:rPr>
          <w:bCs/>
        </w:rPr>
      </w:pPr>
    </w:p>
    <w:p w:rsidR="009C1ECB" w:rsidRDefault="009C1ECB" w:rsidP="00D41C31">
      <w:pPr>
        <w:tabs>
          <w:tab w:val="left" w:pos="720"/>
        </w:tabs>
        <w:jc w:val="both"/>
        <w:rPr>
          <w:bCs/>
        </w:rPr>
      </w:pPr>
    </w:p>
    <w:p w:rsidR="00D41C31" w:rsidRDefault="00D41C31" w:rsidP="00D41C31">
      <w:pPr>
        <w:tabs>
          <w:tab w:val="left" w:pos="720"/>
        </w:tabs>
        <w:jc w:val="both"/>
        <w:rPr>
          <w:bCs/>
        </w:rPr>
      </w:pPr>
    </w:p>
    <w:p w:rsidR="00D41C31" w:rsidRDefault="00D41C31" w:rsidP="00D41C31">
      <w:pPr>
        <w:tabs>
          <w:tab w:val="left" w:pos="720"/>
        </w:tabs>
        <w:jc w:val="both"/>
        <w:rPr>
          <w:bCs/>
        </w:rPr>
      </w:pPr>
    </w:p>
    <w:p w:rsidR="00D41C31" w:rsidRDefault="00D41C31" w:rsidP="00D41C31">
      <w:pPr>
        <w:tabs>
          <w:tab w:val="left" w:pos="720"/>
        </w:tabs>
        <w:jc w:val="both"/>
        <w:rPr>
          <w:bCs/>
        </w:rPr>
      </w:pPr>
    </w:p>
    <w:p w:rsidR="00D41C31" w:rsidRDefault="00D41C31" w:rsidP="00D41C31">
      <w:pPr>
        <w:tabs>
          <w:tab w:val="left" w:pos="720"/>
        </w:tabs>
        <w:jc w:val="both"/>
        <w:rPr>
          <w:bCs/>
        </w:rPr>
      </w:pPr>
    </w:p>
    <w:p w:rsidR="0038764D" w:rsidRDefault="0038764D" w:rsidP="00D41C31">
      <w:pPr>
        <w:tabs>
          <w:tab w:val="left" w:pos="720"/>
        </w:tabs>
        <w:jc w:val="both"/>
        <w:rPr>
          <w:bCs/>
        </w:rPr>
      </w:pPr>
    </w:p>
    <w:p w:rsidR="0038764D" w:rsidRDefault="0038764D" w:rsidP="00D41C31">
      <w:pPr>
        <w:tabs>
          <w:tab w:val="left" w:pos="720"/>
        </w:tabs>
        <w:jc w:val="both"/>
        <w:rPr>
          <w:bCs/>
        </w:rPr>
      </w:pPr>
    </w:p>
    <w:p w:rsidR="0038764D" w:rsidRDefault="0038764D" w:rsidP="00D41C31">
      <w:pPr>
        <w:tabs>
          <w:tab w:val="left" w:pos="720"/>
        </w:tabs>
        <w:jc w:val="both"/>
        <w:rPr>
          <w:bCs/>
        </w:rPr>
      </w:pPr>
    </w:p>
    <w:p w:rsidR="0038764D" w:rsidRDefault="0038764D" w:rsidP="00D41C31">
      <w:pPr>
        <w:tabs>
          <w:tab w:val="left" w:pos="720"/>
        </w:tabs>
        <w:jc w:val="both"/>
        <w:rPr>
          <w:bCs/>
        </w:rPr>
      </w:pPr>
    </w:p>
    <w:p w:rsidR="00D41C31" w:rsidRDefault="00D41C31" w:rsidP="00D41C31">
      <w:pPr>
        <w:tabs>
          <w:tab w:val="left" w:pos="720"/>
        </w:tabs>
        <w:jc w:val="both"/>
        <w:rPr>
          <w:bCs/>
        </w:rPr>
      </w:pPr>
    </w:p>
    <w:p w:rsidR="00D41C31" w:rsidRDefault="00D41C31" w:rsidP="00D41C31">
      <w:pPr>
        <w:tabs>
          <w:tab w:val="left" w:pos="720"/>
        </w:tabs>
        <w:jc w:val="both"/>
        <w:rPr>
          <w:bCs/>
        </w:rPr>
      </w:pPr>
    </w:p>
    <w:p w:rsidR="00D41C31" w:rsidRDefault="00D41C31" w:rsidP="00D41C31">
      <w:pPr>
        <w:tabs>
          <w:tab w:val="left" w:pos="720"/>
        </w:tabs>
        <w:jc w:val="both"/>
        <w:rPr>
          <w:bCs/>
        </w:rPr>
      </w:pPr>
    </w:p>
    <w:p w:rsidR="00D41C31" w:rsidRDefault="00D41C31" w:rsidP="00D41C31">
      <w:pPr>
        <w:tabs>
          <w:tab w:val="left" w:pos="720"/>
        </w:tabs>
        <w:jc w:val="both"/>
        <w:rPr>
          <w:bCs/>
        </w:rPr>
      </w:pPr>
    </w:p>
    <w:p w:rsidR="00D41C31" w:rsidRPr="00D41C31" w:rsidRDefault="00D41C31" w:rsidP="0038764D">
      <w:pPr>
        <w:tabs>
          <w:tab w:val="left" w:pos="720"/>
        </w:tabs>
        <w:ind w:firstLine="5529"/>
        <w:jc w:val="both"/>
        <w:rPr>
          <w:bCs/>
        </w:rPr>
      </w:pPr>
      <w:r w:rsidRPr="00D41C31">
        <w:rPr>
          <w:bCs/>
        </w:rPr>
        <w:lastRenderedPageBreak/>
        <w:t xml:space="preserve">Приложение </w:t>
      </w:r>
      <w:r w:rsidR="0038764D">
        <w:rPr>
          <w:bCs/>
        </w:rPr>
        <w:t>1</w:t>
      </w:r>
      <w:r w:rsidRPr="00D41C31">
        <w:rPr>
          <w:bCs/>
        </w:rPr>
        <w:t xml:space="preserve"> к постановлению</w:t>
      </w:r>
    </w:p>
    <w:p w:rsidR="00D41C31" w:rsidRPr="00D41C31" w:rsidRDefault="00D41C31" w:rsidP="0038764D">
      <w:pPr>
        <w:tabs>
          <w:tab w:val="left" w:pos="720"/>
        </w:tabs>
        <w:ind w:firstLine="5529"/>
        <w:jc w:val="both"/>
        <w:rPr>
          <w:bCs/>
        </w:rPr>
      </w:pPr>
      <w:r w:rsidRPr="00D41C31">
        <w:rPr>
          <w:bCs/>
        </w:rPr>
        <w:t>администрации района</w:t>
      </w:r>
    </w:p>
    <w:p w:rsidR="00D41C31" w:rsidRPr="00D41C31" w:rsidRDefault="00D41C31" w:rsidP="0038764D">
      <w:pPr>
        <w:tabs>
          <w:tab w:val="left" w:pos="720"/>
        </w:tabs>
        <w:ind w:firstLine="5529"/>
        <w:jc w:val="both"/>
        <w:rPr>
          <w:bCs/>
        </w:rPr>
      </w:pPr>
      <w:r w:rsidRPr="00D41C31">
        <w:rPr>
          <w:bCs/>
        </w:rPr>
        <w:t xml:space="preserve">от </w:t>
      </w:r>
      <w:r w:rsidR="00B71909">
        <w:rPr>
          <w:bCs/>
        </w:rPr>
        <w:t>06.06.2017</w:t>
      </w:r>
      <w:r w:rsidRPr="00D41C31">
        <w:rPr>
          <w:bCs/>
        </w:rPr>
        <w:t xml:space="preserve"> № </w:t>
      </w:r>
      <w:r w:rsidR="00B71909">
        <w:rPr>
          <w:bCs/>
        </w:rPr>
        <w:t>1121</w:t>
      </w:r>
    </w:p>
    <w:p w:rsidR="00D41C31" w:rsidRPr="0038764D" w:rsidRDefault="00D41C31" w:rsidP="0038764D">
      <w:pPr>
        <w:tabs>
          <w:tab w:val="left" w:pos="720"/>
        </w:tabs>
        <w:jc w:val="center"/>
        <w:rPr>
          <w:b/>
          <w:bCs/>
        </w:rPr>
      </w:pPr>
    </w:p>
    <w:p w:rsidR="00D41C31" w:rsidRPr="0038764D" w:rsidRDefault="00D41C31" w:rsidP="0038764D">
      <w:pPr>
        <w:tabs>
          <w:tab w:val="left" w:pos="720"/>
        </w:tabs>
        <w:jc w:val="center"/>
        <w:rPr>
          <w:b/>
          <w:bCs/>
        </w:rPr>
      </w:pPr>
      <w:r w:rsidRPr="0038764D">
        <w:rPr>
          <w:b/>
          <w:bCs/>
        </w:rPr>
        <w:t>Порядок</w:t>
      </w:r>
    </w:p>
    <w:p w:rsidR="00D41C31" w:rsidRDefault="00D41C31" w:rsidP="0038764D">
      <w:pPr>
        <w:tabs>
          <w:tab w:val="left" w:pos="720"/>
        </w:tabs>
        <w:jc w:val="center"/>
        <w:rPr>
          <w:b/>
          <w:bCs/>
        </w:rPr>
      </w:pPr>
      <w:r w:rsidRPr="0038764D">
        <w:rPr>
          <w:b/>
          <w:bCs/>
        </w:rPr>
        <w:t>и сроки представления, рассмотрения и оценки предложений заинтересованных лиц о включении дворовой территории в проект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Нижневартовском районе на 2014−2020 годы» на 2017 год</w:t>
      </w:r>
    </w:p>
    <w:p w:rsidR="0038764D" w:rsidRPr="0038764D" w:rsidRDefault="0038764D" w:rsidP="0038764D">
      <w:pPr>
        <w:tabs>
          <w:tab w:val="left" w:pos="720"/>
        </w:tabs>
        <w:jc w:val="center"/>
        <w:rPr>
          <w:bCs/>
        </w:rPr>
      </w:pPr>
      <w:r w:rsidRPr="0038764D">
        <w:rPr>
          <w:bCs/>
        </w:rPr>
        <w:t>(далее – Порядок)</w:t>
      </w:r>
    </w:p>
    <w:p w:rsidR="00D41C31" w:rsidRPr="00D41C31" w:rsidRDefault="00D41C31" w:rsidP="00D41C31">
      <w:pPr>
        <w:tabs>
          <w:tab w:val="left" w:pos="720"/>
        </w:tabs>
        <w:jc w:val="both"/>
        <w:rPr>
          <w:bCs/>
        </w:rPr>
      </w:pPr>
    </w:p>
    <w:p w:rsidR="00D41C31" w:rsidRPr="00D41C31" w:rsidRDefault="0038764D" w:rsidP="0038764D">
      <w:pPr>
        <w:tabs>
          <w:tab w:val="left" w:pos="720"/>
        </w:tabs>
        <w:ind w:firstLine="709"/>
        <w:jc w:val="both"/>
        <w:rPr>
          <w:bCs/>
        </w:rPr>
      </w:pPr>
      <w:r>
        <w:rPr>
          <w:bCs/>
        </w:rPr>
        <w:t xml:space="preserve">1. </w:t>
      </w:r>
      <w:r w:rsidR="00D41C31" w:rsidRPr="00D41C31">
        <w:rPr>
          <w:bCs/>
        </w:rPr>
        <w:t>Настоящий Порядок разработан в целях формирования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Нижневартовском районе на 2014−2020 годы» на 2017 год (далее – муниципальная программа) и определяет последовательность представления, рассмотрения и оценки предложений заинтересованных лиц о включении дворовой территории в муниципальную программу, условия и порядок отбора дворовых территорий многоквартирных домов, подлежащих благоустройству, для включения в муниципальную программу.</w:t>
      </w:r>
    </w:p>
    <w:p w:rsidR="00D41C31" w:rsidRPr="00D41C31" w:rsidRDefault="0038764D" w:rsidP="0038764D">
      <w:pPr>
        <w:tabs>
          <w:tab w:val="left" w:pos="720"/>
        </w:tabs>
        <w:ind w:firstLine="709"/>
        <w:jc w:val="both"/>
        <w:rPr>
          <w:bCs/>
        </w:rPr>
      </w:pPr>
      <w:r>
        <w:rPr>
          <w:bCs/>
        </w:rPr>
        <w:t xml:space="preserve">2. </w:t>
      </w:r>
      <w:r w:rsidR="00D41C31" w:rsidRPr="00D41C31">
        <w:rPr>
          <w:bCs/>
        </w:rPr>
        <w:t>В целях осуществления благоустройства дворовой территории в рамках муниципальной программы заинтересованные лица вправе выбрать виды работ из утвержденного минимального перечня работ, а в случае их выполнения – из дополнительного перечня работ.</w:t>
      </w:r>
    </w:p>
    <w:p w:rsidR="00D41C31" w:rsidRPr="00D41C31" w:rsidRDefault="00D41C31" w:rsidP="0038764D">
      <w:pPr>
        <w:tabs>
          <w:tab w:val="left" w:pos="720"/>
        </w:tabs>
        <w:ind w:firstLine="709"/>
        <w:jc w:val="both"/>
        <w:rPr>
          <w:bCs/>
        </w:rPr>
      </w:pPr>
      <w:r w:rsidRPr="00D41C31">
        <w:rPr>
          <w:bCs/>
        </w:rPr>
        <w:t>2.1. Минимальный перечень работ:</w:t>
      </w:r>
    </w:p>
    <w:p w:rsidR="00D41C31" w:rsidRPr="00D41C31" w:rsidRDefault="00D41C31" w:rsidP="0038764D">
      <w:pPr>
        <w:tabs>
          <w:tab w:val="left" w:pos="720"/>
        </w:tabs>
        <w:ind w:firstLine="709"/>
        <w:jc w:val="both"/>
        <w:rPr>
          <w:bCs/>
        </w:rPr>
      </w:pPr>
      <w:r w:rsidRPr="00D41C31">
        <w:rPr>
          <w:bCs/>
        </w:rPr>
        <w:t>а) ремонт дворовых проездов;</w:t>
      </w:r>
    </w:p>
    <w:p w:rsidR="00D41C31" w:rsidRPr="00D41C31" w:rsidRDefault="00D41C31" w:rsidP="0038764D">
      <w:pPr>
        <w:tabs>
          <w:tab w:val="left" w:pos="720"/>
        </w:tabs>
        <w:ind w:firstLine="709"/>
        <w:jc w:val="both"/>
        <w:rPr>
          <w:bCs/>
        </w:rPr>
      </w:pPr>
      <w:r w:rsidRPr="00D41C31">
        <w:rPr>
          <w:bCs/>
        </w:rPr>
        <w:t>б) обеспечение освещени</w:t>
      </w:r>
      <w:r w:rsidR="0038764D">
        <w:rPr>
          <w:bCs/>
        </w:rPr>
        <w:t>я</w:t>
      </w:r>
      <w:r w:rsidRPr="00D41C31">
        <w:rPr>
          <w:bCs/>
        </w:rPr>
        <w:t xml:space="preserve"> дворовых территорий;</w:t>
      </w:r>
    </w:p>
    <w:p w:rsidR="00D41C31" w:rsidRPr="00D41C31" w:rsidRDefault="00D41C31" w:rsidP="0038764D">
      <w:pPr>
        <w:tabs>
          <w:tab w:val="left" w:pos="720"/>
        </w:tabs>
        <w:ind w:firstLine="709"/>
        <w:jc w:val="both"/>
        <w:rPr>
          <w:bCs/>
        </w:rPr>
      </w:pPr>
      <w:r w:rsidRPr="00D41C31">
        <w:rPr>
          <w:bCs/>
        </w:rPr>
        <w:t>в) установка скамеек;</w:t>
      </w:r>
    </w:p>
    <w:p w:rsidR="00D41C31" w:rsidRPr="00D41C31" w:rsidRDefault="00D41C31" w:rsidP="0038764D">
      <w:pPr>
        <w:tabs>
          <w:tab w:val="left" w:pos="720"/>
        </w:tabs>
        <w:ind w:firstLine="709"/>
        <w:jc w:val="both"/>
        <w:rPr>
          <w:bCs/>
        </w:rPr>
      </w:pPr>
      <w:r w:rsidRPr="00D41C31">
        <w:rPr>
          <w:bCs/>
        </w:rPr>
        <w:t xml:space="preserve">г) </w:t>
      </w:r>
      <w:r w:rsidR="0038764D">
        <w:rPr>
          <w:bCs/>
        </w:rPr>
        <w:t xml:space="preserve">установка </w:t>
      </w:r>
      <w:r w:rsidRPr="00D41C31">
        <w:rPr>
          <w:bCs/>
        </w:rPr>
        <w:t>урн для мусора.</w:t>
      </w:r>
    </w:p>
    <w:p w:rsidR="00D41C31" w:rsidRPr="00D41C31" w:rsidRDefault="00D41C31" w:rsidP="0038764D">
      <w:pPr>
        <w:tabs>
          <w:tab w:val="left" w:pos="720"/>
        </w:tabs>
        <w:ind w:firstLine="709"/>
        <w:jc w:val="both"/>
        <w:rPr>
          <w:bCs/>
        </w:rPr>
      </w:pPr>
      <w:r w:rsidRPr="00D41C31">
        <w:rPr>
          <w:bCs/>
        </w:rPr>
        <w:t>2.2. Дополнительный перечень работ:</w:t>
      </w:r>
    </w:p>
    <w:p w:rsidR="00D41C31" w:rsidRPr="00D41C31" w:rsidRDefault="00D41C31" w:rsidP="0038764D">
      <w:pPr>
        <w:tabs>
          <w:tab w:val="left" w:pos="720"/>
        </w:tabs>
        <w:ind w:firstLine="709"/>
        <w:jc w:val="both"/>
        <w:rPr>
          <w:bCs/>
        </w:rPr>
      </w:pPr>
      <w:r w:rsidRPr="00D41C31">
        <w:rPr>
          <w:bCs/>
        </w:rPr>
        <w:t>а) оборудование детских и (или) спортивных площадок;</w:t>
      </w:r>
    </w:p>
    <w:p w:rsidR="00D41C31" w:rsidRPr="00D41C31" w:rsidRDefault="00D41C31" w:rsidP="0038764D">
      <w:pPr>
        <w:tabs>
          <w:tab w:val="left" w:pos="720"/>
        </w:tabs>
        <w:ind w:firstLine="709"/>
        <w:jc w:val="both"/>
        <w:rPr>
          <w:bCs/>
        </w:rPr>
      </w:pPr>
      <w:r w:rsidRPr="00D41C31">
        <w:rPr>
          <w:bCs/>
        </w:rPr>
        <w:t>в) оборудование автомобильных парковок;</w:t>
      </w:r>
    </w:p>
    <w:p w:rsidR="00D41C31" w:rsidRPr="00D41C31" w:rsidRDefault="00D41C31" w:rsidP="0038764D">
      <w:pPr>
        <w:tabs>
          <w:tab w:val="left" w:pos="720"/>
        </w:tabs>
        <w:ind w:firstLine="709"/>
        <w:jc w:val="both"/>
        <w:rPr>
          <w:bCs/>
        </w:rPr>
      </w:pPr>
      <w:r w:rsidRPr="00D41C31">
        <w:rPr>
          <w:bCs/>
        </w:rPr>
        <w:t>г) озеленение территорий;</w:t>
      </w:r>
    </w:p>
    <w:p w:rsidR="00D41C31" w:rsidRPr="00D41C31" w:rsidRDefault="00D41C31" w:rsidP="0038764D">
      <w:pPr>
        <w:tabs>
          <w:tab w:val="left" w:pos="720"/>
        </w:tabs>
        <w:ind w:firstLine="709"/>
        <w:jc w:val="both"/>
        <w:rPr>
          <w:bCs/>
        </w:rPr>
      </w:pPr>
      <w:r w:rsidRPr="00D41C31">
        <w:rPr>
          <w:bCs/>
        </w:rPr>
        <w:t>д) иные виды работ.</w:t>
      </w:r>
    </w:p>
    <w:p w:rsidR="00D41C31" w:rsidRPr="00D41C31" w:rsidRDefault="00D41C31" w:rsidP="0038764D">
      <w:pPr>
        <w:tabs>
          <w:tab w:val="left" w:pos="720"/>
        </w:tabs>
        <w:ind w:firstLine="709"/>
        <w:jc w:val="both"/>
        <w:rPr>
          <w:bCs/>
        </w:rPr>
      </w:pPr>
      <w:r w:rsidRPr="00D41C31">
        <w:rPr>
          <w:bCs/>
        </w:rPr>
        <w:t>В муниципальную программу подлежат включению дворовые территории</w:t>
      </w:r>
      <w:r w:rsidR="0038764D">
        <w:rPr>
          <w:bCs/>
        </w:rPr>
        <w:t>,</w:t>
      </w:r>
      <w:r w:rsidRPr="00D41C31">
        <w:rPr>
          <w:bCs/>
        </w:rPr>
        <w:t xml:space="preserve"> исходя из даты представления предложений заинтересованных лиц</w:t>
      </w:r>
      <w:r w:rsidR="0038764D">
        <w:rPr>
          <w:bCs/>
        </w:rPr>
        <w:t>,</w:t>
      </w:r>
      <w:r w:rsidRPr="00D41C31">
        <w:rPr>
          <w:bCs/>
        </w:rPr>
        <w:t xml:space="preserve"> при условии их соответствия установленным требованиям, оформленных в соответствии с требованиями действующего законодательства и в пределах лимитов бюджетных ассигнований, предусмотренных муниципальной программой. Срок подачи предложений составляет 30 дней со дня размещения проекта муниципальной программы на официальном сайте администрации района в сети </w:t>
      </w:r>
      <w:r w:rsidR="0038764D">
        <w:rPr>
          <w:bCs/>
        </w:rPr>
        <w:t>«</w:t>
      </w:r>
      <w:r w:rsidRPr="00D41C31">
        <w:rPr>
          <w:bCs/>
        </w:rPr>
        <w:t>Интернет</w:t>
      </w:r>
      <w:r w:rsidR="0038764D">
        <w:rPr>
          <w:bCs/>
        </w:rPr>
        <w:t>»</w:t>
      </w:r>
      <w:r w:rsidRPr="00D41C31">
        <w:rPr>
          <w:bCs/>
        </w:rPr>
        <w:t>.</w:t>
      </w:r>
    </w:p>
    <w:p w:rsidR="00D41C31" w:rsidRPr="00D41C31" w:rsidRDefault="0038764D" w:rsidP="00C45665">
      <w:pPr>
        <w:tabs>
          <w:tab w:val="left" w:pos="720"/>
        </w:tabs>
        <w:ind w:firstLine="709"/>
        <w:jc w:val="both"/>
        <w:rPr>
          <w:bCs/>
        </w:rPr>
      </w:pPr>
      <w:r>
        <w:rPr>
          <w:bCs/>
        </w:rPr>
        <w:lastRenderedPageBreak/>
        <w:t xml:space="preserve">3. </w:t>
      </w:r>
      <w:r w:rsidR="00D41C31" w:rsidRPr="00D41C31">
        <w:rPr>
          <w:bCs/>
        </w:rPr>
        <w:t>Дворовые территории, прошедшие отбор и не вошедшие в муниципальную программу на 2017 год в связи с превышением выделенных лимитов бюджетных ассигнований, предусмотренных муниципальной программой, включаются в муниципальную программу на 2018</w:t>
      </w:r>
      <w:r w:rsidR="00C45665">
        <w:rPr>
          <w:bCs/>
        </w:rPr>
        <w:t>−</w:t>
      </w:r>
      <w:r w:rsidR="00D41C31" w:rsidRPr="00D41C31">
        <w:rPr>
          <w:bCs/>
        </w:rPr>
        <w:t>2022 годы</w:t>
      </w:r>
      <w:r w:rsidR="00C45665">
        <w:rPr>
          <w:bCs/>
        </w:rPr>
        <w:t>,</w:t>
      </w:r>
      <w:r w:rsidR="00D41C31" w:rsidRPr="00D41C31">
        <w:rPr>
          <w:bCs/>
        </w:rPr>
        <w:t xml:space="preserve"> исходя из даты представления предложений заинтересованных лиц.</w:t>
      </w:r>
    </w:p>
    <w:p w:rsidR="00D41C31" w:rsidRPr="00D41C31" w:rsidRDefault="0038764D" w:rsidP="00C45665">
      <w:pPr>
        <w:tabs>
          <w:tab w:val="left" w:pos="720"/>
        </w:tabs>
        <w:ind w:firstLine="709"/>
        <w:jc w:val="both"/>
        <w:rPr>
          <w:bCs/>
        </w:rPr>
      </w:pPr>
      <w:r>
        <w:rPr>
          <w:bCs/>
        </w:rPr>
        <w:t xml:space="preserve">4. </w:t>
      </w:r>
      <w:r w:rsidR="00D41C31" w:rsidRPr="00D41C31">
        <w:rPr>
          <w:bCs/>
        </w:rPr>
        <w:t xml:space="preserve">Для включения дворовой территории в муниципальную программу заинтересованными лицами представляются в уполномоченный орган – отдел жилищно-коммунального хозяйства, энергетики и строительства администрации района (далее – уполномоченный орган) следующие документы: </w:t>
      </w:r>
    </w:p>
    <w:p w:rsidR="00D41C31" w:rsidRPr="00D41C31" w:rsidRDefault="0038764D" w:rsidP="00C45665">
      <w:pPr>
        <w:tabs>
          <w:tab w:val="left" w:pos="720"/>
        </w:tabs>
        <w:ind w:firstLine="709"/>
        <w:jc w:val="both"/>
        <w:rPr>
          <w:bCs/>
        </w:rPr>
      </w:pPr>
      <w:r>
        <w:rPr>
          <w:bCs/>
        </w:rPr>
        <w:t xml:space="preserve">4.1. </w:t>
      </w:r>
      <w:r w:rsidR="00D41C31" w:rsidRPr="00D41C31">
        <w:rPr>
          <w:bCs/>
        </w:rPr>
        <w:t>Заявка в двух экземплярах по форме согласно приложению к Порядку.</w:t>
      </w:r>
    </w:p>
    <w:p w:rsidR="00D41C31" w:rsidRPr="00D41C31" w:rsidRDefault="0038764D" w:rsidP="00C45665">
      <w:pPr>
        <w:tabs>
          <w:tab w:val="left" w:pos="720"/>
        </w:tabs>
        <w:ind w:firstLine="709"/>
        <w:jc w:val="both"/>
        <w:rPr>
          <w:bCs/>
        </w:rPr>
      </w:pPr>
      <w:r>
        <w:rPr>
          <w:bCs/>
        </w:rPr>
        <w:t xml:space="preserve">4.2. </w:t>
      </w:r>
      <w:r w:rsidR="00D41C31" w:rsidRPr="00D41C31">
        <w:rPr>
          <w:bCs/>
        </w:rPr>
        <w:t xml:space="preserve">Оригиналы протоколов общих собраний собственников помещений в каждом многоквартирном доме с оригиналами листов голосования, оформленных в соответствии с требованиями действующего законодательства, решений собственников каждого здания и сооружения, расположенных в границах </w:t>
      </w:r>
      <w:r w:rsidR="00C45665">
        <w:rPr>
          <w:bCs/>
        </w:rPr>
        <w:t>дворовой территории, содержащих</w:t>
      </w:r>
      <w:r w:rsidR="00D41C31" w:rsidRPr="00D41C31">
        <w:rPr>
          <w:bCs/>
        </w:rPr>
        <w:t xml:space="preserve"> в том числе следующую информацию: </w:t>
      </w:r>
    </w:p>
    <w:p w:rsidR="00D41C31" w:rsidRPr="00D41C31" w:rsidRDefault="00D41C31" w:rsidP="00C45665">
      <w:pPr>
        <w:tabs>
          <w:tab w:val="left" w:pos="720"/>
        </w:tabs>
        <w:ind w:firstLine="709"/>
        <w:jc w:val="both"/>
        <w:rPr>
          <w:bCs/>
        </w:rPr>
      </w:pPr>
      <w:r w:rsidRPr="00D41C31">
        <w:rPr>
          <w:bCs/>
        </w:rPr>
        <w:t xml:space="preserve">а) решение об обращении с предложением по включению дворовой территории в муниципальную программу; </w:t>
      </w:r>
    </w:p>
    <w:p w:rsidR="00D41C31" w:rsidRPr="00D41C31" w:rsidRDefault="00D41C31" w:rsidP="00C45665">
      <w:pPr>
        <w:tabs>
          <w:tab w:val="left" w:pos="720"/>
        </w:tabs>
        <w:ind w:firstLine="709"/>
        <w:jc w:val="both"/>
        <w:rPr>
          <w:bCs/>
        </w:rPr>
      </w:pPr>
      <w:r w:rsidRPr="00D41C31">
        <w:rPr>
          <w:bCs/>
        </w:rPr>
        <w:t xml:space="preserve">б) перечень работ по благоустройству дворовой территории, сформированный исходя из минимального перечня работ по благоустройству; </w:t>
      </w:r>
    </w:p>
    <w:p w:rsidR="00D41C31" w:rsidRPr="00D41C31" w:rsidRDefault="00D41C31" w:rsidP="00C45665">
      <w:pPr>
        <w:tabs>
          <w:tab w:val="left" w:pos="720"/>
        </w:tabs>
        <w:ind w:firstLine="709"/>
        <w:jc w:val="both"/>
        <w:rPr>
          <w:bCs/>
        </w:rPr>
      </w:pPr>
      <w:r w:rsidRPr="00D41C31">
        <w:rPr>
          <w:bCs/>
        </w:rPr>
        <w:t xml:space="preserve">в) перечень работ по благоустройству дворовой территории, сформированный исходя из дополнительного перечня работ по благоустройству (в случае принятия такого решения заинтересованными лицами); </w:t>
      </w:r>
    </w:p>
    <w:p w:rsidR="00D41C31" w:rsidRPr="00D41C31" w:rsidRDefault="00D41C31" w:rsidP="00C45665">
      <w:pPr>
        <w:tabs>
          <w:tab w:val="left" w:pos="720"/>
        </w:tabs>
        <w:ind w:firstLine="709"/>
        <w:jc w:val="both"/>
        <w:rPr>
          <w:bCs/>
        </w:rPr>
      </w:pPr>
      <w:r w:rsidRPr="00D41C31">
        <w:rPr>
          <w:bCs/>
        </w:rPr>
        <w:t>г) форма участия: финансовое и (или) трудовое;</w:t>
      </w:r>
    </w:p>
    <w:p w:rsidR="00D41C31" w:rsidRPr="00D41C31" w:rsidRDefault="00D41C31" w:rsidP="00C45665">
      <w:pPr>
        <w:tabs>
          <w:tab w:val="left" w:pos="720"/>
        </w:tabs>
        <w:ind w:firstLine="709"/>
        <w:jc w:val="both"/>
        <w:rPr>
          <w:bCs/>
        </w:rPr>
      </w:pPr>
      <w:r w:rsidRPr="00D41C31">
        <w:rPr>
          <w:bCs/>
        </w:rPr>
        <w:t xml:space="preserve">д) решение о порядке сбора денежных средств на софинансирование видов работ; </w:t>
      </w:r>
    </w:p>
    <w:p w:rsidR="00D41C31" w:rsidRPr="00D41C31" w:rsidRDefault="00D41C31" w:rsidP="00C45665">
      <w:pPr>
        <w:tabs>
          <w:tab w:val="left" w:pos="720"/>
        </w:tabs>
        <w:ind w:firstLine="709"/>
        <w:jc w:val="both"/>
        <w:rPr>
          <w:bCs/>
        </w:rPr>
      </w:pPr>
      <w:r w:rsidRPr="00D41C31">
        <w:rPr>
          <w:bCs/>
        </w:rPr>
        <w:t xml:space="preserve">е) решение о принятии (непринятии) в состав общего имущества собственников помещений в многоквартирном доме (в собственность – для собственников зданий строений и сооружений), оборудования, малых архитектурных форм, иных некапитальных объектов, установленных на дворовой территории в результате реализации муниципальной программы; </w:t>
      </w:r>
    </w:p>
    <w:p w:rsidR="00D41C31" w:rsidRPr="00D41C31" w:rsidRDefault="00D41C31" w:rsidP="00C45665">
      <w:pPr>
        <w:tabs>
          <w:tab w:val="left" w:pos="720"/>
        </w:tabs>
        <w:ind w:firstLine="709"/>
        <w:jc w:val="both"/>
        <w:rPr>
          <w:bCs/>
        </w:rPr>
      </w:pPr>
      <w:r w:rsidRPr="00D41C31">
        <w:rPr>
          <w:bCs/>
        </w:rPr>
        <w:t xml:space="preserve">ж) обязательство по осуществлению содержания оборудования, малых архитектурных форм, иных некапитальных объектов, установленных на дворовой территории в результате реализации муниципальной программы; </w:t>
      </w:r>
    </w:p>
    <w:p w:rsidR="00D41C31" w:rsidRPr="00D41C31" w:rsidRDefault="00D41C31" w:rsidP="00C45665">
      <w:pPr>
        <w:tabs>
          <w:tab w:val="left" w:pos="720"/>
        </w:tabs>
        <w:ind w:firstLine="709"/>
        <w:jc w:val="both"/>
        <w:rPr>
          <w:bCs/>
        </w:rPr>
      </w:pPr>
      <w:r w:rsidRPr="00D41C31">
        <w:rPr>
          <w:bCs/>
        </w:rPr>
        <w:t>з) решение об определении лиц, которые от имени собственников помещений в многоквартирном доме уполномочены на представление предложений, согласование дизайн-проекта благоустройства дворовой территории, а также на участие в контроле, в том числе промежуточном, и приемке работ по благоустройству дворовой территории, заключение договоров в рамках реализации муниципальной программы в целях обеспечения софинансирования (далее – пред</w:t>
      </w:r>
      <w:r w:rsidR="00C45665">
        <w:rPr>
          <w:bCs/>
        </w:rPr>
        <w:t>ставитель заинтересованных лиц).</w:t>
      </w:r>
    </w:p>
    <w:p w:rsidR="00D41C31" w:rsidRPr="00D41C31" w:rsidRDefault="0038764D" w:rsidP="00C45665">
      <w:pPr>
        <w:tabs>
          <w:tab w:val="left" w:pos="720"/>
        </w:tabs>
        <w:ind w:firstLine="709"/>
        <w:jc w:val="both"/>
        <w:rPr>
          <w:bCs/>
        </w:rPr>
      </w:pPr>
      <w:r>
        <w:rPr>
          <w:bCs/>
        </w:rPr>
        <w:lastRenderedPageBreak/>
        <w:t xml:space="preserve">4.3. </w:t>
      </w:r>
      <w:r w:rsidR="00D41C31" w:rsidRPr="00D41C31">
        <w:rPr>
          <w:bCs/>
        </w:rPr>
        <w:t>Схема с границами территории, предлагаемой к благоустройству (при наличии).</w:t>
      </w:r>
    </w:p>
    <w:p w:rsidR="00D41C31" w:rsidRPr="00D41C31" w:rsidRDefault="0038764D" w:rsidP="00C45665">
      <w:pPr>
        <w:tabs>
          <w:tab w:val="left" w:pos="720"/>
        </w:tabs>
        <w:ind w:firstLine="709"/>
        <w:jc w:val="both"/>
        <w:rPr>
          <w:bCs/>
        </w:rPr>
      </w:pPr>
      <w:r>
        <w:rPr>
          <w:bCs/>
        </w:rPr>
        <w:t xml:space="preserve">4.4. </w:t>
      </w:r>
      <w:r w:rsidR="00D41C31" w:rsidRPr="00D41C31">
        <w:rPr>
          <w:bCs/>
        </w:rPr>
        <w:t>Копия проектно-сметной документации, в том числе локальной сметы (при наличии).</w:t>
      </w:r>
    </w:p>
    <w:p w:rsidR="00D41C31" w:rsidRPr="00D41C31" w:rsidRDefault="0038764D" w:rsidP="00C45665">
      <w:pPr>
        <w:tabs>
          <w:tab w:val="left" w:pos="720"/>
        </w:tabs>
        <w:ind w:firstLine="709"/>
        <w:jc w:val="both"/>
        <w:rPr>
          <w:bCs/>
        </w:rPr>
      </w:pPr>
      <w:r>
        <w:rPr>
          <w:bCs/>
        </w:rPr>
        <w:t xml:space="preserve">4.5. </w:t>
      </w:r>
      <w:r w:rsidR="00D41C31" w:rsidRPr="00D41C31">
        <w:rPr>
          <w:bCs/>
        </w:rPr>
        <w:t>Фотоматериалы, подтверждающие отсутствие или ненадлежащее состояние соответствующих элементов благоустройства, дворовых территорий (при наличии).</w:t>
      </w:r>
    </w:p>
    <w:p w:rsidR="00D41C31" w:rsidRPr="00D41C31" w:rsidRDefault="0038764D" w:rsidP="00C45665">
      <w:pPr>
        <w:tabs>
          <w:tab w:val="left" w:pos="720"/>
        </w:tabs>
        <w:ind w:firstLine="709"/>
        <w:jc w:val="both"/>
        <w:rPr>
          <w:bCs/>
        </w:rPr>
      </w:pPr>
      <w:r>
        <w:rPr>
          <w:bCs/>
        </w:rPr>
        <w:t xml:space="preserve">5. </w:t>
      </w:r>
      <w:r w:rsidR="00D41C31" w:rsidRPr="00D41C31">
        <w:rPr>
          <w:bCs/>
        </w:rPr>
        <w:t>Ответственность за достоверность сведений в заявке и прилагаемых к ней документах несут заинтересованные лица, представившие их.</w:t>
      </w:r>
    </w:p>
    <w:p w:rsidR="00D41C31" w:rsidRPr="00D41C31" w:rsidRDefault="0038764D" w:rsidP="00C45665">
      <w:pPr>
        <w:tabs>
          <w:tab w:val="left" w:pos="720"/>
        </w:tabs>
        <w:ind w:firstLine="709"/>
        <w:jc w:val="both"/>
        <w:rPr>
          <w:bCs/>
        </w:rPr>
      </w:pPr>
      <w:r>
        <w:rPr>
          <w:bCs/>
        </w:rPr>
        <w:t xml:space="preserve">6. </w:t>
      </w:r>
      <w:r w:rsidR="00D41C31" w:rsidRPr="00D41C31">
        <w:rPr>
          <w:bCs/>
        </w:rPr>
        <w:t>Заявка с прилагаемыми к ней документами подается в уполномоченный орган администрации по адресу: город Нижневартовск, улица Ленина, дом 6, кабинет 512.</w:t>
      </w:r>
    </w:p>
    <w:p w:rsidR="00D41C31" w:rsidRPr="00D41C31" w:rsidRDefault="0038764D" w:rsidP="00C45665">
      <w:pPr>
        <w:tabs>
          <w:tab w:val="left" w:pos="720"/>
        </w:tabs>
        <w:ind w:firstLine="709"/>
        <w:jc w:val="both"/>
        <w:rPr>
          <w:bCs/>
        </w:rPr>
      </w:pPr>
      <w:r>
        <w:rPr>
          <w:bCs/>
        </w:rPr>
        <w:t xml:space="preserve">7. </w:t>
      </w:r>
      <w:r w:rsidR="00D41C31" w:rsidRPr="00D41C31">
        <w:rPr>
          <w:bCs/>
        </w:rPr>
        <w:t>Поступившие заявки заинтересованных лиц регистрируются в день их поступления в журнале регистрации заявок с указанием порядкового регистрационного номера, даты и времени представления заявки, адреса многоквартирного дома, дворовая территория которого предлагается к благоустройству, фамилии, имени, отчества представителя. На обоих экземплярах заявки проставляется регистрационный номер, дата и время представления заявки. Один экземпляр заявки возвращается представителю.</w:t>
      </w:r>
    </w:p>
    <w:p w:rsidR="00D41C31" w:rsidRPr="00D41C31" w:rsidRDefault="0038764D" w:rsidP="00C45665">
      <w:pPr>
        <w:tabs>
          <w:tab w:val="left" w:pos="720"/>
        </w:tabs>
        <w:ind w:firstLine="709"/>
        <w:jc w:val="both"/>
        <w:rPr>
          <w:bCs/>
        </w:rPr>
      </w:pPr>
      <w:r>
        <w:rPr>
          <w:bCs/>
        </w:rPr>
        <w:t xml:space="preserve">8. </w:t>
      </w:r>
      <w:r w:rsidR="00D41C31" w:rsidRPr="00D41C31">
        <w:rPr>
          <w:bCs/>
        </w:rPr>
        <w:t>Уполномоченный орган администрации района еженедельно передает поступившие заявки в общественную комиссию Нижневартовского района по обеспечению реализации приоритетного проекта «Формирован</w:t>
      </w:r>
      <w:r w:rsidR="00C45665">
        <w:rPr>
          <w:bCs/>
        </w:rPr>
        <w:t xml:space="preserve">ие комфортной городской среды» </w:t>
      </w:r>
      <w:r w:rsidR="00D41C31" w:rsidRPr="00D41C31">
        <w:rPr>
          <w:bCs/>
        </w:rPr>
        <w:t>(далее – общественная комиссия), Положение и состав которой утвержден постановлением администрации района.</w:t>
      </w:r>
    </w:p>
    <w:p w:rsidR="00D41C31" w:rsidRPr="00D41C31" w:rsidRDefault="0038764D" w:rsidP="00C45665">
      <w:pPr>
        <w:tabs>
          <w:tab w:val="left" w:pos="720"/>
        </w:tabs>
        <w:ind w:firstLine="709"/>
        <w:jc w:val="both"/>
        <w:rPr>
          <w:bCs/>
        </w:rPr>
      </w:pPr>
      <w:r>
        <w:rPr>
          <w:bCs/>
        </w:rPr>
        <w:t xml:space="preserve">9. </w:t>
      </w:r>
      <w:r w:rsidR="00D41C31" w:rsidRPr="00D41C31">
        <w:rPr>
          <w:bCs/>
        </w:rPr>
        <w:t>Общественная комиссия осуществляет рассмотрение и оценку заявок заинтересованных лиц на предмет соответствия заявки и прилагаемых к ней документов установленным настоящим Порядком требованиям, в том числе к составу и оформлению.</w:t>
      </w:r>
    </w:p>
    <w:p w:rsidR="00D41C31" w:rsidRPr="00D41C31" w:rsidRDefault="0038764D" w:rsidP="00C45665">
      <w:pPr>
        <w:tabs>
          <w:tab w:val="left" w:pos="720"/>
        </w:tabs>
        <w:ind w:firstLine="709"/>
        <w:jc w:val="both"/>
        <w:rPr>
          <w:bCs/>
        </w:rPr>
      </w:pPr>
      <w:r>
        <w:rPr>
          <w:bCs/>
        </w:rPr>
        <w:t xml:space="preserve">10. </w:t>
      </w:r>
      <w:r w:rsidR="00D41C31" w:rsidRPr="00D41C31">
        <w:rPr>
          <w:bCs/>
        </w:rPr>
        <w:t xml:space="preserve">Решения общественной комиссии оформляются протоколом и вместе с одобренными заявками в течение 3 рабочих дней размещаются на официальном сайте администрации района в сети </w:t>
      </w:r>
      <w:r w:rsidR="00C45665">
        <w:rPr>
          <w:bCs/>
        </w:rPr>
        <w:t>«</w:t>
      </w:r>
      <w:r w:rsidR="00D41C31" w:rsidRPr="00D41C31">
        <w:rPr>
          <w:bCs/>
        </w:rPr>
        <w:t>Интернет</w:t>
      </w:r>
      <w:r w:rsidR="00C45665">
        <w:rPr>
          <w:bCs/>
        </w:rPr>
        <w:t>»</w:t>
      </w:r>
      <w:r w:rsidR="00D41C31" w:rsidRPr="00D41C31">
        <w:rPr>
          <w:bCs/>
        </w:rPr>
        <w:t>.</w:t>
      </w:r>
    </w:p>
    <w:p w:rsidR="00D41C31" w:rsidRPr="00D41C31" w:rsidRDefault="00C45665" w:rsidP="00C45665">
      <w:pPr>
        <w:tabs>
          <w:tab w:val="left" w:pos="720"/>
        </w:tabs>
        <w:ind w:firstLine="709"/>
        <w:jc w:val="both"/>
        <w:rPr>
          <w:bCs/>
        </w:rPr>
      </w:pPr>
      <w:r>
        <w:rPr>
          <w:bCs/>
        </w:rPr>
        <w:t xml:space="preserve">11. </w:t>
      </w:r>
      <w:r w:rsidR="00D41C31" w:rsidRPr="00D41C31">
        <w:rPr>
          <w:bCs/>
        </w:rPr>
        <w:t>В случае представления документов, оформленных с нарушением требований действующего законодательства и настоящего Порядка, общественная комиссия возвращает заявку представителю с указанием причин, явившихся основанием для возврата.</w:t>
      </w:r>
    </w:p>
    <w:p w:rsidR="00D41C31" w:rsidRPr="00D41C31" w:rsidRDefault="00D41C31" w:rsidP="00C45665">
      <w:pPr>
        <w:tabs>
          <w:tab w:val="left" w:pos="720"/>
        </w:tabs>
        <w:ind w:firstLine="709"/>
        <w:jc w:val="both"/>
        <w:rPr>
          <w:bCs/>
        </w:rPr>
      </w:pPr>
      <w:r w:rsidRPr="00D41C31">
        <w:rPr>
          <w:bCs/>
        </w:rPr>
        <w:t>После устранения причины, явившейся основанием для возврата заявки, представитель вправе повторно направить предложение о включении дворовых территорий в муниципальную программу. В этом случае датой приема документов будет являться дата их повторной подачи.</w:t>
      </w:r>
    </w:p>
    <w:p w:rsidR="00D41C31" w:rsidRPr="00D41C31" w:rsidRDefault="00D41C31" w:rsidP="00C45665">
      <w:pPr>
        <w:tabs>
          <w:tab w:val="left" w:pos="720"/>
        </w:tabs>
        <w:ind w:left="5670"/>
        <w:jc w:val="both"/>
        <w:rPr>
          <w:bCs/>
        </w:rPr>
      </w:pPr>
      <w:r w:rsidRPr="00D41C31">
        <w:rPr>
          <w:bCs/>
        </w:rPr>
        <w:br w:type="page"/>
      </w:r>
      <w:r w:rsidR="00C45665">
        <w:rPr>
          <w:bCs/>
        </w:rPr>
        <w:lastRenderedPageBreak/>
        <w:t xml:space="preserve">Приложение </w:t>
      </w:r>
      <w:r w:rsidRPr="00D41C31">
        <w:rPr>
          <w:bCs/>
        </w:rPr>
        <w:t>к Порядку и срокам представления, рассмотрения и оценки предложений заинтере</w:t>
      </w:r>
      <w:r w:rsidR="00C45665">
        <w:rPr>
          <w:bCs/>
        </w:rPr>
        <w:t>-</w:t>
      </w:r>
      <w:r w:rsidRPr="00D41C31">
        <w:rPr>
          <w:bCs/>
        </w:rPr>
        <w:t>сованных лиц о включении дворовой территории в проект подпрограммы «Формирование комфортной городской среды» муниципальной программы «Развитие жилищно-коммуналь</w:t>
      </w:r>
      <w:r w:rsidR="00C45665">
        <w:rPr>
          <w:bCs/>
        </w:rPr>
        <w:t>-</w:t>
      </w:r>
      <w:r w:rsidRPr="00D41C31">
        <w:rPr>
          <w:bCs/>
        </w:rPr>
        <w:t>ного комплекса и повышение энергетической эффективности в Нижневартовском районе на 2014−2020 годы» на 2017 год</w:t>
      </w:r>
    </w:p>
    <w:p w:rsidR="00D41C31" w:rsidRPr="00D41C31" w:rsidRDefault="00D41C31" w:rsidP="00C45665">
      <w:pPr>
        <w:tabs>
          <w:tab w:val="left" w:pos="720"/>
        </w:tabs>
        <w:ind w:left="4820"/>
        <w:jc w:val="both"/>
        <w:rPr>
          <w:bCs/>
        </w:rPr>
      </w:pPr>
    </w:p>
    <w:p w:rsidR="00D41C31" w:rsidRPr="00D41C31" w:rsidRDefault="00D41C31" w:rsidP="00C45665">
      <w:pPr>
        <w:tabs>
          <w:tab w:val="left" w:pos="720"/>
        </w:tabs>
        <w:ind w:left="4820"/>
        <w:jc w:val="both"/>
        <w:rPr>
          <w:bCs/>
        </w:rPr>
      </w:pPr>
      <w:r w:rsidRPr="00D41C31">
        <w:rPr>
          <w:bCs/>
        </w:rPr>
        <w:t>В __________________________________</w:t>
      </w:r>
    </w:p>
    <w:p w:rsidR="00D41C31" w:rsidRPr="00C45665" w:rsidRDefault="00D41C31" w:rsidP="00C45665">
      <w:pPr>
        <w:tabs>
          <w:tab w:val="left" w:pos="720"/>
        </w:tabs>
        <w:ind w:left="4820"/>
        <w:jc w:val="center"/>
        <w:rPr>
          <w:bCs/>
          <w:sz w:val="20"/>
        </w:rPr>
      </w:pPr>
      <w:r w:rsidRPr="00C45665">
        <w:rPr>
          <w:bCs/>
          <w:sz w:val="20"/>
        </w:rPr>
        <w:t>(уполномоченный орган)</w:t>
      </w:r>
    </w:p>
    <w:p w:rsidR="00D41C31" w:rsidRPr="00D41C31" w:rsidRDefault="00C45665" w:rsidP="00C45665">
      <w:pPr>
        <w:tabs>
          <w:tab w:val="left" w:pos="720"/>
        </w:tabs>
        <w:ind w:left="4820"/>
        <w:jc w:val="both"/>
        <w:rPr>
          <w:bCs/>
        </w:rPr>
      </w:pPr>
      <w:r>
        <w:rPr>
          <w:bCs/>
        </w:rPr>
        <w:t>о</w:t>
      </w:r>
      <w:r w:rsidR="00D41C31" w:rsidRPr="00D41C31">
        <w:rPr>
          <w:bCs/>
        </w:rPr>
        <w:t xml:space="preserve">т __________________________________ </w:t>
      </w:r>
    </w:p>
    <w:p w:rsidR="00D41C31" w:rsidRPr="00C45665" w:rsidRDefault="00D41C31" w:rsidP="00C45665">
      <w:pPr>
        <w:tabs>
          <w:tab w:val="left" w:pos="720"/>
        </w:tabs>
        <w:ind w:left="4820"/>
        <w:jc w:val="center"/>
        <w:rPr>
          <w:bCs/>
          <w:sz w:val="20"/>
        </w:rPr>
      </w:pPr>
      <w:r w:rsidRPr="00C45665">
        <w:rPr>
          <w:bCs/>
          <w:sz w:val="20"/>
        </w:rPr>
        <w:t>(указывается полностью фамилия, имя, отчество представителя)</w:t>
      </w:r>
    </w:p>
    <w:p w:rsidR="00D41C31" w:rsidRPr="00D41C31" w:rsidRDefault="00D41C31" w:rsidP="00C45665">
      <w:pPr>
        <w:tabs>
          <w:tab w:val="left" w:pos="720"/>
        </w:tabs>
        <w:ind w:left="4820"/>
        <w:jc w:val="both"/>
        <w:rPr>
          <w:bCs/>
        </w:rPr>
      </w:pPr>
      <w:r w:rsidRPr="00D41C31">
        <w:rPr>
          <w:bCs/>
        </w:rPr>
        <w:t xml:space="preserve">___________________________________________________________________ </w:t>
      </w:r>
      <w:r w:rsidR="00C45665">
        <w:rPr>
          <w:bCs/>
        </w:rPr>
        <w:t>,</w:t>
      </w:r>
    </w:p>
    <w:p w:rsidR="00D41C31" w:rsidRPr="00D41C31" w:rsidRDefault="00D41C31" w:rsidP="00C45665">
      <w:pPr>
        <w:tabs>
          <w:tab w:val="left" w:pos="720"/>
        </w:tabs>
        <w:ind w:left="4820"/>
        <w:jc w:val="both"/>
        <w:rPr>
          <w:bCs/>
        </w:rPr>
      </w:pPr>
      <w:r w:rsidRPr="00D41C31">
        <w:rPr>
          <w:bCs/>
        </w:rPr>
        <w:t>проживающ</w:t>
      </w:r>
      <w:r w:rsidR="00C45665">
        <w:rPr>
          <w:bCs/>
        </w:rPr>
        <w:t>его</w:t>
      </w:r>
      <w:r w:rsidRPr="00D41C31">
        <w:rPr>
          <w:bCs/>
        </w:rPr>
        <w:t xml:space="preserve"> (</w:t>
      </w:r>
      <w:r w:rsidR="00C45665">
        <w:rPr>
          <w:bCs/>
        </w:rPr>
        <w:t>ей</w:t>
      </w:r>
      <w:r w:rsidRPr="00D41C31">
        <w:rPr>
          <w:bCs/>
        </w:rPr>
        <w:t xml:space="preserve">) по адресу: </w:t>
      </w:r>
    </w:p>
    <w:p w:rsidR="00D41C31" w:rsidRPr="00D41C31" w:rsidRDefault="00D41C31" w:rsidP="00C45665">
      <w:pPr>
        <w:tabs>
          <w:tab w:val="left" w:pos="720"/>
        </w:tabs>
        <w:ind w:left="4820"/>
        <w:jc w:val="both"/>
        <w:rPr>
          <w:bCs/>
        </w:rPr>
      </w:pPr>
      <w:r w:rsidRPr="00D41C31">
        <w:rPr>
          <w:bCs/>
        </w:rPr>
        <w:t>___________________________________________________________________</w:t>
      </w:r>
      <w:r w:rsidR="00C45665">
        <w:rPr>
          <w:bCs/>
        </w:rPr>
        <w:t>,</w:t>
      </w:r>
    </w:p>
    <w:p w:rsidR="00D41C31" w:rsidRPr="00D41C31" w:rsidRDefault="00C45665" w:rsidP="00C45665">
      <w:pPr>
        <w:tabs>
          <w:tab w:val="left" w:pos="720"/>
        </w:tabs>
        <w:ind w:left="4820"/>
        <w:jc w:val="both"/>
        <w:rPr>
          <w:bCs/>
        </w:rPr>
      </w:pPr>
      <w:r>
        <w:rPr>
          <w:bCs/>
        </w:rPr>
        <w:t>н</w:t>
      </w:r>
      <w:r w:rsidR="00D41C31" w:rsidRPr="00D41C31">
        <w:rPr>
          <w:bCs/>
        </w:rPr>
        <w:t xml:space="preserve">омер контактного телефона: __________________________________ </w:t>
      </w:r>
    </w:p>
    <w:p w:rsidR="00D41C31" w:rsidRPr="00D41C31" w:rsidRDefault="00D41C31" w:rsidP="00C45665">
      <w:pPr>
        <w:tabs>
          <w:tab w:val="left" w:pos="720"/>
        </w:tabs>
        <w:ind w:left="4820"/>
        <w:jc w:val="both"/>
        <w:rPr>
          <w:bCs/>
        </w:rPr>
      </w:pPr>
    </w:p>
    <w:p w:rsidR="00D41C31" w:rsidRPr="00D41C31" w:rsidRDefault="00D41C31" w:rsidP="00C45665">
      <w:pPr>
        <w:tabs>
          <w:tab w:val="left" w:pos="720"/>
        </w:tabs>
        <w:ind w:left="4820"/>
        <w:jc w:val="both"/>
        <w:rPr>
          <w:bCs/>
        </w:rPr>
      </w:pPr>
    </w:p>
    <w:p w:rsidR="00D41C31" w:rsidRPr="00C45665" w:rsidRDefault="00D41C31" w:rsidP="00C45665">
      <w:pPr>
        <w:tabs>
          <w:tab w:val="left" w:pos="720"/>
        </w:tabs>
        <w:jc w:val="center"/>
        <w:rPr>
          <w:b/>
          <w:bCs/>
        </w:rPr>
      </w:pPr>
      <w:r w:rsidRPr="00C45665">
        <w:rPr>
          <w:b/>
          <w:bCs/>
        </w:rPr>
        <w:t>ЗАЯВКА</w:t>
      </w:r>
    </w:p>
    <w:p w:rsidR="00D41C31" w:rsidRPr="00D41C31" w:rsidRDefault="00D41C31" w:rsidP="00C45665">
      <w:pPr>
        <w:tabs>
          <w:tab w:val="left" w:pos="720"/>
        </w:tabs>
        <w:jc w:val="center"/>
        <w:rPr>
          <w:bCs/>
        </w:rPr>
      </w:pPr>
      <w:r w:rsidRPr="00D41C31">
        <w:rPr>
          <w:bCs/>
        </w:rPr>
        <w:t>о включении дворовой территории в подпрограмму«Формирование комфортной городской среды» муниципальной программы «Развитие жилищно-коммунального комплекса и повышение энергетической эффективности вНижневартовском районе на 2014−2020 годы» на 2017 год</w:t>
      </w:r>
    </w:p>
    <w:p w:rsidR="00D41C31" w:rsidRPr="00D41C31" w:rsidRDefault="00D41C31" w:rsidP="00D41C31">
      <w:pPr>
        <w:tabs>
          <w:tab w:val="left" w:pos="720"/>
        </w:tabs>
        <w:jc w:val="both"/>
        <w:rPr>
          <w:bCs/>
        </w:rPr>
      </w:pPr>
    </w:p>
    <w:p w:rsidR="00D41C31" w:rsidRPr="00D41C31" w:rsidRDefault="00D41C31" w:rsidP="00D41C31">
      <w:pPr>
        <w:tabs>
          <w:tab w:val="left" w:pos="720"/>
        </w:tabs>
        <w:jc w:val="both"/>
        <w:rPr>
          <w:bCs/>
        </w:rPr>
      </w:pPr>
      <w:r w:rsidRPr="00D41C31">
        <w:rPr>
          <w:bCs/>
        </w:rPr>
        <w:t>Прошу включить дворовую территорию многоквартирного дома ____________________________________________________________________</w:t>
      </w:r>
    </w:p>
    <w:p w:rsidR="00D41C31" w:rsidRPr="00C45665" w:rsidRDefault="00D41C31" w:rsidP="00C45665">
      <w:pPr>
        <w:tabs>
          <w:tab w:val="left" w:pos="720"/>
        </w:tabs>
        <w:jc w:val="center"/>
        <w:rPr>
          <w:bCs/>
          <w:sz w:val="20"/>
        </w:rPr>
      </w:pPr>
      <w:r w:rsidRPr="00C45665">
        <w:rPr>
          <w:bCs/>
          <w:sz w:val="20"/>
        </w:rPr>
        <w:t>(указать адрес многоквартирного дома)</w:t>
      </w:r>
    </w:p>
    <w:p w:rsidR="00D41C31" w:rsidRPr="00D41C31" w:rsidRDefault="00D41C31" w:rsidP="00D41C31">
      <w:pPr>
        <w:tabs>
          <w:tab w:val="left" w:pos="720"/>
        </w:tabs>
        <w:jc w:val="both"/>
        <w:rPr>
          <w:bCs/>
        </w:rPr>
      </w:pPr>
      <w:r w:rsidRPr="00D41C31">
        <w:rPr>
          <w:bCs/>
        </w:rPr>
        <w:t>в муниципальную программу формирования комфортной  городской среды в 2017 году для благоустройства дворовой территории.</w:t>
      </w:r>
    </w:p>
    <w:p w:rsidR="00D41C31" w:rsidRPr="00D41C31" w:rsidRDefault="00D41C31" w:rsidP="00D41C31">
      <w:pPr>
        <w:tabs>
          <w:tab w:val="left" w:pos="720"/>
        </w:tabs>
        <w:jc w:val="both"/>
        <w:rPr>
          <w:bCs/>
        </w:rPr>
      </w:pPr>
    </w:p>
    <w:p w:rsidR="00D41C31" w:rsidRPr="00D41C31" w:rsidRDefault="00D41C31" w:rsidP="00D41C31">
      <w:pPr>
        <w:tabs>
          <w:tab w:val="left" w:pos="720"/>
        </w:tabs>
        <w:jc w:val="both"/>
        <w:rPr>
          <w:bCs/>
        </w:rPr>
      </w:pPr>
      <w:r w:rsidRPr="00D41C31">
        <w:rPr>
          <w:bCs/>
        </w:rPr>
        <w:t>Приложение:</w:t>
      </w:r>
    </w:p>
    <w:p w:rsidR="00D41C31" w:rsidRPr="00D41C31" w:rsidRDefault="00C45665" w:rsidP="00C45665">
      <w:pPr>
        <w:tabs>
          <w:tab w:val="left" w:pos="720"/>
        </w:tabs>
        <w:ind w:firstLine="709"/>
        <w:jc w:val="both"/>
        <w:rPr>
          <w:bCs/>
        </w:rPr>
      </w:pPr>
      <w:r>
        <w:rPr>
          <w:bCs/>
        </w:rPr>
        <w:t xml:space="preserve">1. </w:t>
      </w:r>
      <w:r w:rsidR="00D41C31" w:rsidRPr="00D41C31">
        <w:rPr>
          <w:bCs/>
        </w:rPr>
        <w:t>Оригинал протокола(ов) общего собрания собственников помещений в многоквартирном доме, решений собственников зданий и сооружений.</w:t>
      </w:r>
    </w:p>
    <w:p w:rsidR="00D41C31" w:rsidRPr="00D41C31" w:rsidRDefault="00C45665" w:rsidP="00C45665">
      <w:pPr>
        <w:tabs>
          <w:tab w:val="left" w:pos="720"/>
        </w:tabs>
        <w:ind w:firstLine="709"/>
        <w:jc w:val="both"/>
        <w:rPr>
          <w:bCs/>
        </w:rPr>
      </w:pPr>
      <w:r>
        <w:rPr>
          <w:bCs/>
        </w:rPr>
        <w:lastRenderedPageBreak/>
        <w:t xml:space="preserve">2. </w:t>
      </w:r>
      <w:r w:rsidR="00D41C31" w:rsidRPr="00D41C31">
        <w:rPr>
          <w:bCs/>
        </w:rPr>
        <w:t>Схема с границами территории, предлагаемой к благоустройству (при наличии).</w:t>
      </w:r>
    </w:p>
    <w:p w:rsidR="00D41C31" w:rsidRPr="00D41C31" w:rsidRDefault="00C45665" w:rsidP="00C45665">
      <w:pPr>
        <w:tabs>
          <w:tab w:val="left" w:pos="720"/>
        </w:tabs>
        <w:ind w:firstLine="709"/>
        <w:jc w:val="both"/>
        <w:rPr>
          <w:bCs/>
        </w:rPr>
      </w:pPr>
      <w:r>
        <w:rPr>
          <w:bCs/>
        </w:rPr>
        <w:t xml:space="preserve">3. </w:t>
      </w:r>
      <w:r w:rsidR="00D41C31" w:rsidRPr="00D41C31">
        <w:rPr>
          <w:bCs/>
        </w:rPr>
        <w:t>Копия проектно-сметной документации, в том числе локальной сметы (при наличии).</w:t>
      </w:r>
    </w:p>
    <w:p w:rsidR="00D41C31" w:rsidRPr="00D41C31" w:rsidRDefault="00C45665" w:rsidP="00C45665">
      <w:pPr>
        <w:tabs>
          <w:tab w:val="left" w:pos="720"/>
        </w:tabs>
        <w:ind w:firstLine="709"/>
        <w:jc w:val="both"/>
        <w:rPr>
          <w:bCs/>
        </w:rPr>
      </w:pPr>
      <w:r>
        <w:rPr>
          <w:bCs/>
        </w:rPr>
        <w:t xml:space="preserve">4. </w:t>
      </w:r>
      <w:r w:rsidR="00D41C31" w:rsidRPr="00D41C31">
        <w:rPr>
          <w:bCs/>
        </w:rPr>
        <w:t>Фотоматериалы, подтверждающие отсутствие или ненадлежащее состояние соответствующих элементов благоустройства, дворовых территорий (при наличии).</w:t>
      </w:r>
    </w:p>
    <w:p w:rsidR="00D41C31" w:rsidRDefault="00D41C31" w:rsidP="00C45665">
      <w:pPr>
        <w:tabs>
          <w:tab w:val="left" w:pos="720"/>
        </w:tabs>
        <w:ind w:firstLine="709"/>
        <w:jc w:val="both"/>
        <w:rPr>
          <w:bCs/>
        </w:rPr>
      </w:pPr>
    </w:p>
    <w:p w:rsidR="00C45665" w:rsidRPr="00D41C31" w:rsidRDefault="00C45665" w:rsidP="00C45665">
      <w:pPr>
        <w:tabs>
          <w:tab w:val="left" w:pos="720"/>
        </w:tabs>
        <w:ind w:firstLine="709"/>
        <w:jc w:val="both"/>
        <w:rPr>
          <w:bCs/>
        </w:rPr>
      </w:pPr>
    </w:p>
    <w:tbl>
      <w:tblPr>
        <w:tblW w:w="0" w:type="auto"/>
        <w:tblLook w:val="04A0"/>
      </w:tblPr>
      <w:tblGrid>
        <w:gridCol w:w="3095"/>
        <w:gridCol w:w="3096"/>
        <w:gridCol w:w="3096"/>
      </w:tblGrid>
      <w:tr w:rsidR="00D41C31" w:rsidRPr="00D41C31" w:rsidTr="00D41C31">
        <w:trPr>
          <w:trHeight w:val="323"/>
        </w:trPr>
        <w:tc>
          <w:tcPr>
            <w:tcW w:w="3095" w:type="dxa"/>
          </w:tcPr>
          <w:p w:rsidR="00D41C31" w:rsidRPr="00D41C31" w:rsidRDefault="00D41C31" w:rsidP="00D41C31">
            <w:pPr>
              <w:tabs>
                <w:tab w:val="left" w:pos="720"/>
              </w:tabs>
              <w:jc w:val="both"/>
              <w:rPr>
                <w:bCs/>
              </w:rPr>
            </w:pPr>
            <w:r w:rsidRPr="00D41C31">
              <w:rPr>
                <w:bCs/>
              </w:rPr>
              <w:t>Представитель</w:t>
            </w:r>
          </w:p>
        </w:tc>
        <w:tc>
          <w:tcPr>
            <w:tcW w:w="3096" w:type="dxa"/>
          </w:tcPr>
          <w:p w:rsidR="00D41C31" w:rsidRPr="00D41C31" w:rsidRDefault="00D41C31" w:rsidP="00D41C31">
            <w:pPr>
              <w:tabs>
                <w:tab w:val="left" w:pos="720"/>
              </w:tabs>
              <w:jc w:val="both"/>
              <w:rPr>
                <w:bCs/>
              </w:rPr>
            </w:pPr>
            <w:r w:rsidRPr="00D41C31">
              <w:rPr>
                <w:bCs/>
              </w:rPr>
              <w:t>______________</w:t>
            </w:r>
          </w:p>
        </w:tc>
        <w:tc>
          <w:tcPr>
            <w:tcW w:w="3096" w:type="dxa"/>
          </w:tcPr>
          <w:p w:rsidR="00D41C31" w:rsidRPr="00D41C31" w:rsidRDefault="00D41C31" w:rsidP="00D41C31">
            <w:pPr>
              <w:tabs>
                <w:tab w:val="left" w:pos="720"/>
              </w:tabs>
              <w:jc w:val="both"/>
              <w:rPr>
                <w:bCs/>
              </w:rPr>
            </w:pPr>
            <w:r w:rsidRPr="00D41C31">
              <w:rPr>
                <w:bCs/>
              </w:rPr>
              <w:t>______________</w:t>
            </w:r>
          </w:p>
        </w:tc>
      </w:tr>
      <w:tr w:rsidR="00D41C31" w:rsidRPr="00D41C31" w:rsidTr="00D41C31">
        <w:tc>
          <w:tcPr>
            <w:tcW w:w="3095" w:type="dxa"/>
          </w:tcPr>
          <w:p w:rsidR="00D41C31" w:rsidRPr="00D41C31" w:rsidRDefault="00D41C31" w:rsidP="00D41C31">
            <w:pPr>
              <w:tabs>
                <w:tab w:val="left" w:pos="720"/>
              </w:tabs>
              <w:jc w:val="both"/>
              <w:rPr>
                <w:bCs/>
              </w:rPr>
            </w:pPr>
          </w:p>
        </w:tc>
        <w:tc>
          <w:tcPr>
            <w:tcW w:w="3096" w:type="dxa"/>
          </w:tcPr>
          <w:p w:rsidR="00D41C31" w:rsidRPr="00C45665" w:rsidRDefault="00D41C31" w:rsidP="00C45665">
            <w:pPr>
              <w:tabs>
                <w:tab w:val="left" w:pos="720"/>
              </w:tabs>
              <w:jc w:val="center"/>
              <w:rPr>
                <w:bCs/>
                <w:sz w:val="20"/>
              </w:rPr>
            </w:pPr>
            <w:r w:rsidRPr="00C45665">
              <w:rPr>
                <w:bCs/>
                <w:sz w:val="20"/>
              </w:rPr>
              <w:t>(подпись)</w:t>
            </w:r>
          </w:p>
        </w:tc>
        <w:tc>
          <w:tcPr>
            <w:tcW w:w="3096" w:type="dxa"/>
          </w:tcPr>
          <w:p w:rsidR="00D41C31" w:rsidRPr="00C45665" w:rsidRDefault="00D41C31" w:rsidP="00C45665">
            <w:pPr>
              <w:tabs>
                <w:tab w:val="left" w:pos="720"/>
              </w:tabs>
              <w:jc w:val="center"/>
              <w:rPr>
                <w:bCs/>
                <w:sz w:val="20"/>
              </w:rPr>
            </w:pPr>
            <w:r w:rsidRPr="00C45665">
              <w:rPr>
                <w:bCs/>
                <w:sz w:val="20"/>
              </w:rPr>
              <w:t>(</w:t>
            </w:r>
            <w:r w:rsidR="00C45665">
              <w:rPr>
                <w:bCs/>
                <w:sz w:val="20"/>
              </w:rPr>
              <w:t>ф</w:t>
            </w:r>
            <w:r w:rsidRPr="00C45665">
              <w:rPr>
                <w:bCs/>
                <w:sz w:val="20"/>
              </w:rPr>
              <w:t>амилия и инициалы)</w:t>
            </w:r>
          </w:p>
        </w:tc>
      </w:tr>
    </w:tbl>
    <w:p w:rsidR="00D41C31" w:rsidRPr="00D41C31" w:rsidRDefault="00D41C31" w:rsidP="00D41C31">
      <w:pPr>
        <w:tabs>
          <w:tab w:val="left" w:pos="720"/>
        </w:tabs>
        <w:jc w:val="both"/>
        <w:rPr>
          <w:bCs/>
        </w:rPr>
      </w:pPr>
    </w:p>
    <w:p w:rsidR="00D41C31" w:rsidRPr="00D41C31" w:rsidRDefault="00D41C31" w:rsidP="00C45665">
      <w:pPr>
        <w:tabs>
          <w:tab w:val="left" w:pos="720"/>
        </w:tabs>
        <w:ind w:firstLine="5670"/>
        <w:jc w:val="both"/>
        <w:rPr>
          <w:bCs/>
        </w:rPr>
      </w:pPr>
      <w:r w:rsidRPr="00D41C31">
        <w:rPr>
          <w:bCs/>
        </w:rPr>
        <w:br w:type="page"/>
      </w:r>
      <w:r w:rsidR="00C45665">
        <w:rPr>
          <w:bCs/>
        </w:rPr>
        <w:lastRenderedPageBreak/>
        <w:t>Приложение 2</w:t>
      </w:r>
      <w:r w:rsidRPr="00D41C31">
        <w:rPr>
          <w:bCs/>
        </w:rPr>
        <w:t xml:space="preserve"> к постановлению</w:t>
      </w:r>
    </w:p>
    <w:p w:rsidR="00D41C31" w:rsidRPr="00D41C31" w:rsidRDefault="00D41C31" w:rsidP="00C45665">
      <w:pPr>
        <w:tabs>
          <w:tab w:val="left" w:pos="720"/>
        </w:tabs>
        <w:ind w:firstLine="5670"/>
        <w:jc w:val="both"/>
        <w:rPr>
          <w:bCs/>
        </w:rPr>
      </w:pPr>
      <w:r w:rsidRPr="00D41C31">
        <w:rPr>
          <w:bCs/>
        </w:rPr>
        <w:t>администрации района</w:t>
      </w:r>
    </w:p>
    <w:p w:rsidR="00D41C31" w:rsidRPr="00D41C31" w:rsidRDefault="00D41C31" w:rsidP="00C45665">
      <w:pPr>
        <w:tabs>
          <w:tab w:val="left" w:pos="720"/>
        </w:tabs>
        <w:ind w:firstLine="5670"/>
        <w:jc w:val="both"/>
        <w:rPr>
          <w:bCs/>
        </w:rPr>
      </w:pPr>
      <w:r w:rsidRPr="00D41C31">
        <w:rPr>
          <w:bCs/>
        </w:rPr>
        <w:t xml:space="preserve">от </w:t>
      </w:r>
      <w:r w:rsidR="00B71909">
        <w:rPr>
          <w:bCs/>
        </w:rPr>
        <w:t>06.06.2017</w:t>
      </w:r>
      <w:r w:rsidR="00C45665">
        <w:rPr>
          <w:bCs/>
        </w:rPr>
        <w:t xml:space="preserve"> № </w:t>
      </w:r>
      <w:r w:rsidR="00B71909">
        <w:rPr>
          <w:bCs/>
        </w:rPr>
        <w:t>1121</w:t>
      </w:r>
    </w:p>
    <w:p w:rsidR="00D41C31" w:rsidRPr="00D41C31" w:rsidRDefault="00D41C31" w:rsidP="00D41C31">
      <w:pPr>
        <w:tabs>
          <w:tab w:val="left" w:pos="720"/>
        </w:tabs>
        <w:jc w:val="both"/>
        <w:rPr>
          <w:bCs/>
        </w:rPr>
      </w:pPr>
    </w:p>
    <w:p w:rsidR="00D41C31" w:rsidRPr="00D41C31" w:rsidRDefault="00D41C31" w:rsidP="00C45665">
      <w:pPr>
        <w:tabs>
          <w:tab w:val="left" w:pos="720"/>
        </w:tabs>
        <w:jc w:val="center"/>
        <w:rPr>
          <w:bCs/>
        </w:rPr>
      </w:pPr>
    </w:p>
    <w:p w:rsidR="00D41C31" w:rsidRPr="00D41C31" w:rsidRDefault="00D41C31" w:rsidP="00C45665">
      <w:pPr>
        <w:tabs>
          <w:tab w:val="left" w:pos="720"/>
        </w:tabs>
        <w:jc w:val="center"/>
        <w:rPr>
          <w:b/>
          <w:bCs/>
        </w:rPr>
      </w:pPr>
      <w:r w:rsidRPr="00D41C31">
        <w:rPr>
          <w:b/>
          <w:bCs/>
        </w:rPr>
        <w:t>Порядок</w:t>
      </w:r>
    </w:p>
    <w:p w:rsidR="00D41C31" w:rsidRDefault="00D41C31" w:rsidP="00C45665">
      <w:pPr>
        <w:tabs>
          <w:tab w:val="left" w:pos="720"/>
        </w:tabs>
        <w:jc w:val="center"/>
        <w:rPr>
          <w:b/>
          <w:bCs/>
        </w:rPr>
      </w:pPr>
      <w:r w:rsidRPr="00D41C31">
        <w:rPr>
          <w:b/>
          <w:bCs/>
        </w:rPr>
        <w:t>и сроки представления, рассмотрения и оценки предложений граждан, организаций о включении в проект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Нижневартовском районе на 2014−2020 годы» на 2017 год наиболее посещаемой общественной территории, подлежащей благоустройству</w:t>
      </w:r>
    </w:p>
    <w:p w:rsidR="00C45665" w:rsidRPr="00C45665" w:rsidRDefault="00C45665" w:rsidP="00C45665">
      <w:pPr>
        <w:tabs>
          <w:tab w:val="left" w:pos="720"/>
        </w:tabs>
        <w:jc w:val="center"/>
        <w:rPr>
          <w:bCs/>
        </w:rPr>
      </w:pPr>
      <w:r w:rsidRPr="00C45665">
        <w:rPr>
          <w:bCs/>
        </w:rPr>
        <w:t xml:space="preserve">(далее – </w:t>
      </w:r>
      <w:r>
        <w:rPr>
          <w:bCs/>
        </w:rPr>
        <w:t>П</w:t>
      </w:r>
      <w:r w:rsidRPr="00C45665">
        <w:rPr>
          <w:bCs/>
        </w:rPr>
        <w:t xml:space="preserve">орядок) </w:t>
      </w:r>
    </w:p>
    <w:p w:rsidR="00D41C31" w:rsidRPr="00D41C31" w:rsidRDefault="00D41C31" w:rsidP="00D41C31">
      <w:pPr>
        <w:tabs>
          <w:tab w:val="left" w:pos="720"/>
        </w:tabs>
        <w:jc w:val="both"/>
        <w:rPr>
          <w:bCs/>
        </w:rPr>
      </w:pPr>
    </w:p>
    <w:p w:rsidR="00D41C31" w:rsidRPr="00D41C31" w:rsidRDefault="00C45665" w:rsidP="00C45665">
      <w:pPr>
        <w:tabs>
          <w:tab w:val="left" w:pos="720"/>
        </w:tabs>
        <w:ind w:firstLine="709"/>
        <w:jc w:val="both"/>
        <w:rPr>
          <w:bCs/>
        </w:rPr>
      </w:pPr>
      <w:r>
        <w:rPr>
          <w:bCs/>
        </w:rPr>
        <w:t xml:space="preserve">1. </w:t>
      </w:r>
      <w:r w:rsidR="00D41C31" w:rsidRPr="00D41C31">
        <w:rPr>
          <w:bCs/>
        </w:rPr>
        <w:t>Настоящий Порядок определяет последовательность действий и сроки представления, рассмотрения и оценки предложений граждан, организаций о включении в проект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Нижневартовском районе на 2014−2020 годы» на 2017 год (далее – муниципальная программа) наиболее посещаемой общественной территории, подлежащей благоустройству</w:t>
      </w:r>
      <w:r>
        <w:rPr>
          <w:bCs/>
        </w:rPr>
        <w:t>.В</w:t>
      </w:r>
      <w:r w:rsidR="00D41C31" w:rsidRPr="00D41C31">
        <w:rPr>
          <w:bCs/>
        </w:rPr>
        <w:t xml:space="preserve"> 2017 году наиболее посещаемой муниципальной территории общего пользования, подлежащей благоустройству (далее – общественная территория).</w:t>
      </w:r>
    </w:p>
    <w:p w:rsidR="00D41C31" w:rsidRPr="00D41C31" w:rsidRDefault="00C45665" w:rsidP="00C45665">
      <w:pPr>
        <w:tabs>
          <w:tab w:val="left" w:pos="720"/>
        </w:tabs>
        <w:ind w:firstLine="709"/>
        <w:jc w:val="both"/>
        <w:rPr>
          <w:bCs/>
        </w:rPr>
      </w:pPr>
      <w:r>
        <w:rPr>
          <w:bCs/>
        </w:rPr>
        <w:t xml:space="preserve">2. </w:t>
      </w:r>
      <w:r w:rsidR="00D41C31" w:rsidRPr="00D41C31">
        <w:rPr>
          <w:bCs/>
        </w:rPr>
        <w:t>В целях настоящего порядка под общественной территорией понимается террит</w:t>
      </w:r>
      <w:r w:rsidR="00AA1F45">
        <w:rPr>
          <w:bCs/>
        </w:rPr>
        <w:t>ория общего пользования, кото</w:t>
      </w:r>
      <w:r w:rsidR="009C1ECB">
        <w:rPr>
          <w:bCs/>
        </w:rPr>
        <w:t>р</w:t>
      </w:r>
      <w:r w:rsidR="00AA1F45">
        <w:rPr>
          <w:bCs/>
        </w:rPr>
        <w:t>ой</w:t>
      </w:r>
      <w:r w:rsidR="00D41C31" w:rsidRPr="00D41C31">
        <w:rPr>
          <w:bCs/>
        </w:rPr>
        <w:t xml:space="preserve"> беспрепятственно пользуется неограниченный круг лиц соответствующего функционального назначения (в том числе площади, набережные, улицы, пешеходные зоны, береговые полосы водных объектов общего пользования, скверы, парки, бульвары). </w:t>
      </w:r>
    </w:p>
    <w:p w:rsidR="00D41C31" w:rsidRPr="00D41C31" w:rsidRDefault="00C45665" w:rsidP="00C45665">
      <w:pPr>
        <w:tabs>
          <w:tab w:val="left" w:pos="720"/>
        </w:tabs>
        <w:ind w:firstLine="709"/>
        <w:jc w:val="both"/>
        <w:rPr>
          <w:bCs/>
        </w:rPr>
      </w:pPr>
      <w:r>
        <w:rPr>
          <w:bCs/>
        </w:rPr>
        <w:t xml:space="preserve">3. </w:t>
      </w:r>
      <w:r w:rsidR="00D41C31" w:rsidRPr="00D41C31">
        <w:rPr>
          <w:bCs/>
        </w:rPr>
        <w:t xml:space="preserve">Предложение о включении в муниципальную программу общественной территории вправе подавать граждане и организации (далее – заявители) в соответствии с настоящим Порядком. Срок подачи предложений составляет 30 дней со дня размещения проекта муниципальной программы на официальном сайте администрации района в сети </w:t>
      </w:r>
      <w:r w:rsidR="00AA1F45">
        <w:rPr>
          <w:bCs/>
        </w:rPr>
        <w:t>«</w:t>
      </w:r>
      <w:r w:rsidR="00D41C31" w:rsidRPr="00D41C31">
        <w:rPr>
          <w:bCs/>
        </w:rPr>
        <w:t>Интернет</w:t>
      </w:r>
      <w:r w:rsidR="00AA1F45">
        <w:rPr>
          <w:bCs/>
        </w:rPr>
        <w:t>»</w:t>
      </w:r>
      <w:r w:rsidR="00D41C31" w:rsidRPr="00D41C31">
        <w:rPr>
          <w:bCs/>
        </w:rPr>
        <w:t>.</w:t>
      </w:r>
    </w:p>
    <w:p w:rsidR="00D41C31" w:rsidRPr="00D41C31" w:rsidRDefault="00C45665" w:rsidP="00C45665">
      <w:pPr>
        <w:tabs>
          <w:tab w:val="left" w:pos="720"/>
        </w:tabs>
        <w:ind w:firstLine="709"/>
        <w:jc w:val="both"/>
        <w:rPr>
          <w:bCs/>
        </w:rPr>
      </w:pPr>
      <w:r>
        <w:rPr>
          <w:bCs/>
        </w:rPr>
        <w:t xml:space="preserve">4. </w:t>
      </w:r>
      <w:r w:rsidR="00D41C31" w:rsidRPr="00D41C31">
        <w:rPr>
          <w:bCs/>
        </w:rPr>
        <w:t>Предложение о включении в муниципальную программу общественной территории подается в виде заявки в двух экземплярах по форме согласно приложению к Порядку.</w:t>
      </w:r>
    </w:p>
    <w:p w:rsidR="00D41C31" w:rsidRPr="00D41C31" w:rsidRDefault="00C45665" w:rsidP="00C45665">
      <w:pPr>
        <w:tabs>
          <w:tab w:val="left" w:pos="720"/>
        </w:tabs>
        <w:ind w:firstLine="709"/>
        <w:jc w:val="both"/>
        <w:rPr>
          <w:bCs/>
        </w:rPr>
      </w:pPr>
      <w:r>
        <w:rPr>
          <w:bCs/>
        </w:rPr>
        <w:t xml:space="preserve">5. </w:t>
      </w:r>
      <w:r w:rsidR="00D41C31" w:rsidRPr="00D41C31">
        <w:rPr>
          <w:bCs/>
        </w:rPr>
        <w:t>Заявитель в заявке вправе указать:</w:t>
      </w:r>
    </w:p>
    <w:p w:rsidR="00D41C31" w:rsidRPr="00D41C31" w:rsidRDefault="00C45665" w:rsidP="00C45665">
      <w:pPr>
        <w:tabs>
          <w:tab w:val="left" w:pos="720"/>
        </w:tabs>
        <w:ind w:firstLine="709"/>
        <w:jc w:val="both"/>
        <w:rPr>
          <w:bCs/>
        </w:rPr>
      </w:pPr>
      <w:r>
        <w:rPr>
          <w:bCs/>
        </w:rPr>
        <w:t>5.1. П</w:t>
      </w:r>
      <w:r w:rsidR="00D41C31" w:rsidRPr="00D41C31">
        <w:rPr>
          <w:bCs/>
        </w:rPr>
        <w:t xml:space="preserve">редложение о благоустройстве общественной территории с указанием местоположения, перечня работ предлагаемых к выполнению </w:t>
      </w:r>
      <w:r w:rsidR="00AA1F45">
        <w:rPr>
          <w:bCs/>
        </w:rPr>
        <w:t xml:space="preserve">                 на общественной территории.</w:t>
      </w:r>
    </w:p>
    <w:p w:rsidR="00D41C31" w:rsidRPr="00D41C31" w:rsidRDefault="00C45665" w:rsidP="00C45665">
      <w:pPr>
        <w:tabs>
          <w:tab w:val="left" w:pos="720"/>
        </w:tabs>
        <w:ind w:firstLine="709"/>
        <w:jc w:val="both"/>
        <w:rPr>
          <w:bCs/>
        </w:rPr>
      </w:pPr>
      <w:r>
        <w:rPr>
          <w:bCs/>
        </w:rPr>
        <w:t>5.2. П</w:t>
      </w:r>
      <w:r w:rsidR="00D41C31" w:rsidRPr="00D41C31">
        <w:rPr>
          <w:bCs/>
        </w:rPr>
        <w:t>редложения по размещению на общественной территории видов оборудования, малых архитектурных фо</w:t>
      </w:r>
      <w:r w:rsidR="00AA1F45">
        <w:rPr>
          <w:bCs/>
        </w:rPr>
        <w:t>рм, иных некапитальных объектов.</w:t>
      </w:r>
    </w:p>
    <w:p w:rsidR="00D41C31" w:rsidRPr="00D41C31" w:rsidRDefault="00C45665" w:rsidP="00C45665">
      <w:pPr>
        <w:tabs>
          <w:tab w:val="left" w:pos="720"/>
        </w:tabs>
        <w:ind w:firstLine="709"/>
        <w:jc w:val="both"/>
        <w:rPr>
          <w:bCs/>
        </w:rPr>
      </w:pPr>
      <w:r>
        <w:rPr>
          <w:bCs/>
        </w:rPr>
        <w:lastRenderedPageBreak/>
        <w:t>5.3. П</w:t>
      </w:r>
      <w:r w:rsidR="00D41C31" w:rsidRPr="00D41C31">
        <w:rPr>
          <w:bCs/>
        </w:rPr>
        <w:t>редложения по организации различных по функциональному назначению зон на общественной территории, предлагаемой к благоустройству</w:t>
      </w:r>
      <w:r w:rsidR="00AA1F45">
        <w:rPr>
          <w:bCs/>
        </w:rPr>
        <w:t>.</w:t>
      </w:r>
    </w:p>
    <w:p w:rsidR="00D41C31" w:rsidRPr="00D41C31" w:rsidRDefault="00C45665" w:rsidP="00C45665">
      <w:pPr>
        <w:tabs>
          <w:tab w:val="left" w:pos="720"/>
        </w:tabs>
        <w:ind w:firstLine="709"/>
        <w:jc w:val="both"/>
        <w:rPr>
          <w:bCs/>
        </w:rPr>
      </w:pPr>
      <w:r>
        <w:rPr>
          <w:bCs/>
        </w:rPr>
        <w:t>5.4. П</w:t>
      </w:r>
      <w:r w:rsidR="00D41C31" w:rsidRPr="00D41C31">
        <w:rPr>
          <w:bCs/>
        </w:rPr>
        <w:t>редложения по стилевому решению, в том числе по типам озеленения общественной территории, освещения</w:t>
      </w:r>
      <w:r w:rsidR="00AA1F45">
        <w:rPr>
          <w:bCs/>
        </w:rPr>
        <w:t xml:space="preserve"> и осветительного оборудования.</w:t>
      </w:r>
    </w:p>
    <w:p w:rsidR="00D41C31" w:rsidRPr="00D41C31" w:rsidRDefault="00C45665" w:rsidP="00C45665">
      <w:pPr>
        <w:tabs>
          <w:tab w:val="left" w:pos="720"/>
        </w:tabs>
        <w:ind w:firstLine="709"/>
        <w:jc w:val="both"/>
        <w:rPr>
          <w:bCs/>
        </w:rPr>
      </w:pPr>
      <w:r>
        <w:rPr>
          <w:bCs/>
        </w:rPr>
        <w:t>5.5. П</w:t>
      </w:r>
      <w:r w:rsidR="00D41C31" w:rsidRPr="00D41C31">
        <w:rPr>
          <w:bCs/>
        </w:rPr>
        <w:t>роблемы, на решение которых направлены мероприятия по благоустройству общественной территории.</w:t>
      </w:r>
    </w:p>
    <w:p w:rsidR="00D41C31" w:rsidRPr="00D41C31" w:rsidRDefault="00C45665" w:rsidP="00C45665">
      <w:pPr>
        <w:tabs>
          <w:tab w:val="left" w:pos="720"/>
        </w:tabs>
        <w:ind w:firstLine="709"/>
        <w:jc w:val="both"/>
        <w:rPr>
          <w:bCs/>
        </w:rPr>
      </w:pPr>
      <w:r>
        <w:rPr>
          <w:bCs/>
        </w:rPr>
        <w:t xml:space="preserve">6. </w:t>
      </w:r>
      <w:r w:rsidR="00D41C31" w:rsidRPr="00D41C31">
        <w:rPr>
          <w:bCs/>
        </w:rPr>
        <w:t>К заявке заявитель вправе приложить эскизный проект благоустройства с указанием перечня работ по благоустройству, перечня объектов благоустройства</w:t>
      </w:r>
      <w:r w:rsidR="00AA1F45">
        <w:rPr>
          <w:bCs/>
        </w:rPr>
        <w:t>,</w:t>
      </w:r>
      <w:r w:rsidR="00D41C31" w:rsidRPr="00D41C31">
        <w:rPr>
          <w:bCs/>
        </w:rPr>
        <w:t xml:space="preserve"> предлагаемых к размещению на общественной территории, визуальное изображение (фото, видео, рисунки и т.д.).</w:t>
      </w:r>
    </w:p>
    <w:p w:rsidR="00D41C31" w:rsidRPr="00D41C31" w:rsidRDefault="00C45665" w:rsidP="00C45665">
      <w:pPr>
        <w:tabs>
          <w:tab w:val="left" w:pos="720"/>
        </w:tabs>
        <w:ind w:firstLine="709"/>
        <w:jc w:val="both"/>
        <w:rPr>
          <w:bCs/>
        </w:rPr>
      </w:pPr>
      <w:r>
        <w:rPr>
          <w:bCs/>
        </w:rPr>
        <w:t xml:space="preserve">7. </w:t>
      </w:r>
      <w:r w:rsidR="00D41C31" w:rsidRPr="00D41C31">
        <w:rPr>
          <w:bCs/>
        </w:rPr>
        <w:t xml:space="preserve">Заявка с прилагаемыми к ней документами подается в уполномоченный орган администрации района </w:t>
      </w:r>
      <w:r w:rsidR="00AA1F45">
        <w:rPr>
          <w:bCs/>
        </w:rPr>
        <w:t xml:space="preserve">− </w:t>
      </w:r>
      <w:r w:rsidR="00D41C31" w:rsidRPr="00D41C31">
        <w:rPr>
          <w:bCs/>
        </w:rPr>
        <w:t xml:space="preserve">отдел жилищно-коммунального хозяйства, энергетики и строительства </w:t>
      </w:r>
      <w:r w:rsidR="00AA1F45">
        <w:rPr>
          <w:bCs/>
        </w:rPr>
        <w:t xml:space="preserve">администрации района </w:t>
      </w:r>
      <w:r w:rsidR="00D41C31" w:rsidRPr="00D41C31">
        <w:rPr>
          <w:bCs/>
        </w:rPr>
        <w:t>(далее – уполномоченный орган) по адресу: город Нижневартовск, улица Ленина, дом 6, кабинет 512.</w:t>
      </w:r>
    </w:p>
    <w:p w:rsidR="00D41C31" w:rsidRPr="00D41C31" w:rsidRDefault="00C45665" w:rsidP="00C45665">
      <w:pPr>
        <w:tabs>
          <w:tab w:val="left" w:pos="720"/>
        </w:tabs>
        <w:ind w:firstLine="709"/>
        <w:jc w:val="both"/>
        <w:rPr>
          <w:bCs/>
        </w:rPr>
      </w:pPr>
      <w:r>
        <w:rPr>
          <w:bCs/>
        </w:rPr>
        <w:t xml:space="preserve">8. </w:t>
      </w:r>
      <w:r w:rsidR="00D41C31" w:rsidRPr="00D41C31">
        <w:rPr>
          <w:bCs/>
        </w:rPr>
        <w:t>Поступившие заявки регистрируются в день их поступления в журнале регистрации с указанием порядкового регистрационного номера, даты и времени поступления предложения, фамилии, имени, отчества (для физических лиц), наименования (для юридических лиц), а также местоположения общественной территории, предлагаемой к благоустройству. На обоих экземплярах заявки проставляется регистрационный номер, дата и время представления заявки. Один экземпляр заявки возвращается заявителю.</w:t>
      </w:r>
    </w:p>
    <w:p w:rsidR="00D41C31" w:rsidRPr="00D41C31" w:rsidRDefault="00C45665" w:rsidP="00C45665">
      <w:pPr>
        <w:tabs>
          <w:tab w:val="left" w:pos="720"/>
        </w:tabs>
        <w:ind w:firstLine="709"/>
        <w:jc w:val="both"/>
        <w:rPr>
          <w:bCs/>
        </w:rPr>
      </w:pPr>
      <w:r>
        <w:rPr>
          <w:bCs/>
        </w:rPr>
        <w:t xml:space="preserve">9. </w:t>
      </w:r>
      <w:r w:rsidR="00D41C31" w:rsidRPr="00D41C31">
        <w:rPr>
          <w:bCs/>
        </w:rPr>
        <w:t>Уполномоченный орган администрации района еженедельно передает поступившие заявки   в общественную комиссию Нижневартовского района по обеспечению реализации приоритетного проекта «Формирование комфортной городской среды» (далее – общественная комиссия), Положение и состав состав которой утвержден постановлением администрации района.</w:t>
      </w:r>
    </w:p>
    <w:p w:rsidR="00D41C31" w:rsidRPr="00D41C31" w:rsidRDefault="00C45665" w:rsidP="00C45665">
      <w:pPr>
        <w:tabs>
          <w:tab w:val="left" w:pos="720"/>
        </w:tabs>
        <w:ind w:firstLine="709"/>
        <w:jc w:val="both"/>
        <w:rPr>
          <w:bCs/>
        </w:rPr>
      </w:pPr>
      <w:r>
        <w:rPr>
          <w:bCs/>
        </w:rPr>
        <w:t xml:space="preserve">10. </w:t>
      </w:r>
      <w:r w:rsidR="00D41C31" w:rsidRPr="00D41C31">
        <w:rPr>
          <w:bCs/>
        </w:rPr>
        <w:t>Общественная комиссия осуществляет рассмотрение и оценку поступивших заявок заинтересованных лиц на предмет соответствия заявки и прилагаемых к ней документов установленным настоящим Порядком требованиям, в том числе к составу и оформлению.</w:t>
      </w:r>
    </w:p>
    <w:p w:rsidR="00D41C31" w:rsidRPr="00D41C31" w:rsidRDefault="00C45665" w:rsidP="00C45665">
      <w:pPr>
        <w:tabs>
          <w:tab w:val="left" w:pos="720"/>
        </w:tabs>
        <w:ind w:firstLine="709"/>
        <w:jc w:val="both"/>
        <w:rPr>
          <w:bCs/>
        </w:rPr>
      </w:pPr>
      <w:r>
        <w:rPr>
          <w:bCs/>
        </w:rPr>
        <w:t xml:space="preserve">11. </w:t>
      </w:r>
      <w:r w:rsidR="00D41C31" w:rsidRPr="00D41C31">
        <w:rPr>
          <w:bCs/>
        </w:rPr>
        <w:t>В случае представления документов, оформленных с нарушением требований действующего законодательства и настоящего Порядка, общественная комиссия возвращает заявку представителю с указанием причин, явившихся основанием для возврата.</w:t>
      </w:r>
    </w:p>
    <w:p w:rsidR="00D41C31" w:rsidRPr="00D41C31" w:rsidRDefault="00D41C31" w:rsidP="00C45665">
      <w:pPr>
        <w:tabs>
          <w:tab w:val="left" w:pos="720"/>
        </w:tabs>
        <w:ind w:firstLine="709"/>
        <w:jc w:val="both"/>
        <w:rPr>
          <w:bCs/>
        </w:rPr>
      </w:pPr>
      <w:r w:rsidRPr="00D41C31">
        <w:rPr>
          <w:bCs/>
        </w:rPr>
        <w:t>После устранения причины, явившейся основанием для возврата заявки, заявитель вправе повторно направить предложение о включении общественной территории в муниципальную программу. В этом случае датой приема документов будет являться дата их повторной подачи.</w:t>
      </w:r>
    </w:p>
    <w:p w:rsidR="00D41C31" w:rsidRPr="00D41C31" w:rsidRDefault="00C45665" w:rsidP="00C45665">
      <w:pPr>
        <w:tabs>
          <w:tab w:val="left" w:pos="720"/>
        </w:tabs>
        <w:ind w:firstLine="709"/>
        <w:jc w:val="both"/>
        <w:rPr>
          <w:bCs/>
        </w:rPr>
      </w:pPr>
      <w:r>
        <w:rPr>
          <w:bCs/>
        </w:rPr>
        <w:t xml:space="preserve">12. </w:t>
      </w:r>
      <w:r w:rsidR="00D41C31" w:rsidRPr="00D41C31">
        <w:rPr>
          <w:bCs/>
        </w:rPr>
        <w:t>Решения общественной комиссии оформляются протоколом и вместе с одобренными проектами в течение 2 рабочих дней размещаются администрацией на своем официальном сайте в сети Интернет и представляются на народное голосование.</w:t>
      </w:r>
    </w:p>
    <w:p w:rsidR="00D41C31" w:rsidRPr="00D41C31" w:rsidRDefault="00D41C31" w:rsidP="00AA1F45">
      <w:pPr>
        <w:tabs>
          <w:tab w:val="left" w:pos="720"/>
        </w:tabs>
        <w:ind w:left="5670"/>
        <w:jc w:val="both"/>
        <w:rPr>
          <w:bCs/>
        </w:rPr>
      </w:pPr>
      <w:r w:rsidRPr="00D41C31">
        <w:rPr>
          <w:bCs/>
        </w:rPr>
        <w:br w:type="page"/>
      </w:r>
      <w:r w:rsidR="00AA1F45">
        <w:rPr>
          <w:bCs/>
        </w:rPr>
        <w:lastRenderedPageBreak/>
        <w:t xml:space="preserve">Приложение </w:t>
      </w:r>
      <w:r w:rsidRPr="00D41C31">
        <w:rPr>
          <w:bCs/>
        </w:rPr>
        <w:t>к Порядку и срокам представления, рассмотрения и оценки предложений граждан, организаций о включении в проект подпрограммы «Форми</w:t>
      </w:r>
      <w:r w:rsidR="00AA1F45">
        <w:rPr>
          <w:bCs/>
        </w:rPr>
        <w:t>-</w:t>
      </w:r>
      <w:r w:rsidRPr="00D41C31">
        <w:rPr>
          <w:bCs/>
        </w:rPr>
        <w:t>рование комфортной городской среды» муниципальной программы «Развитие жилищно-коммунального комплекса и повышение энергетической эффективности в Нижневартовском районе на 2014−2020 годы» на 2017 год наиболее посещаемой общественной территории, подлежащей благоустройству</w:t>
      </w:r>
    </w:p>
    <w:p w:rsidR="00D41C31" w:rsidRPr="00D41C31" w:rsidRDefault="00D41C31" w:rsidP="00D41C31">
      <w:pPr>
        <w:tabs>
          <w:tab w:val="left" w:pos="720"/>
        </w:tabs>
        <w:jc w:val="both"/>
        <w:rPr>
          <w:bCs/>
        </w:rPr>
      </w:pPr>
    </w:p>
    <w:p w:rsidR="00D41C31" w:rsidRPr="00D41C31" w:rsidRDefault="00D41C31" w:rsidP="00AA1F45">
      <w:pPr>
        <w:tabs>
          <w:tab w:val="left" w:pos="720"/>
        </w:tabs>
        <w:ind w:left="4962"/>
        <w:jc w:val="both"/>
        <w:rPr>
          <w:bCs/>
        </w:rPr>
      </w:pPr>
      <w:r w:rsidRPr="00D41C31">
        <w:rPr>
          <w:bCs/>
        </w:rPr>
        <w:t>В _________________________________</w:t>
      </w:r>
    </w:p>
    <w:p w:rsidR="00D41C31" w:rsidRPr="00AA1F45" w:rsidRDefault="00D41C31" w:rsidP="00AA1F45">
      <w:pPr>
        <w:tabs>
          <w:tab w:val="left" w:pos="720"/>
        </w:tabs>
        <w:ind w:left="4962"/>
        <w:jc w:val="center"/>
        <w:rPr>
          <w:bCs/>
          <w:sz w:val="20"/>
        </w:rPr>
      </w:pPr>
      <w:r w:rsidRPr="00AA1F45">
        <w:rPr>
          <w:bCs/>
          <w:sz w:val="20"/>
        </w:rPr>
        <w:t>(уполномоченный орган)</w:t>
      </w:r>
    </w:p>
    <w:p w:rsidR="00D41C31" w:rsidRPr="00D41C31" w:rsidRDefault="00AA1F45" w:rsidP="00AA1F45">
      <w:pPr>
        <w:tabs>
          <w:tab w:val="left" w:pos="720"/>
        </w:tabs>
        <w:ind w:left="4962"/>
        <w:jc w:val="both"/>
        <w:rPr>
          <w:bCs/>
        </w:rPr>
      </w:pPr>
      <w:r>
        <w:rPr>
          <w:bCs/>
        </w:rPr>
        <w:t>о</w:t>
      </w:r>
      <w:r w:rsidR="00D41C31" w:rsidRPr="00D41C31">
        <w:rPr>
          <w:bCs/>
        </w:rPr>
        <w:t xml:space="preserve">т _________________________________ </w:t>
      </w:r>
    </w:p>
    <w:p w:rsidR="00D41C31" w:rsidRPr="00AA1F45" w:rsidRDefault="00D41C31" w:rsidP="00AA1F45">
      <w:pPr>
        <w:tabs>
          <w:tab w:val="left" w:pos="720"/>
        </w:tabs>
        <w:ind w:left="4962"/>
        <w:jc w:val="both"/>
        <w:rPr>
          <w:bCs/>
          <w:sz w:val="20"/>
        </w:rPr>
      </w:pPr>
      <w:r w:rsidRPr="00AA1F45">
        <w:rPr>
          <w:bCs/>
          <w:sz w:val="20"/>
        </w:rPr>
        <w:t>(указывается полностью фамилия, имя, отчество, наименование организации)</w:t>
      </w:r>
    </w:p>
    <w:p w:rsidR="00D41C31" w:rsidRPr="00D41C31" w:rsidRDefault="00D41C31" w:rsidP="00AA1F45">
      <w:pPr>
        <w:tabs>
          <w:tab w:val="left" w:pos="720"/>
        </w:tabs>
        <w:ind w:left="4962"/>
        <w:jc w:val="both"/>
        <w:rPr>
          <w:bCs/>
        </w:rPr>
      </w:pPr>
      <w:r w:rsidRPr="00D41C31">
        <w:rPr>
          <w:bCs/>
        </w:rPr>
        <w:t>________________________________</w:t>
      </w:r>
      <w:r w:rsidR="00AA1F45">
        <w:rPr>
          <w:bCs/>
        </w:rPr>
        <w:t>,</w:t>
      </w:r>
    </w:p>
    <w:p w:rsidR="00D41C31" w:rsidRPr="00AA1F45" w:rsidRDefault="00AA1F45" w:rsidP="00AA1F45">
      <w:pPr>
        <w:tabs>
          <w:tab w:val="left" w:pos="720"/>
        </w:tabs>
        <w:ind w:left="4962"/>
        <w:jc w:val="center"/>
        <w:rPr>
          <w:bCs/>
          <w:sz w:val="20"/>
        </w:rPr>
      </w:pPr>
      <w:r>
        <w:rPr>
          <w:bCs/>
          <w:sz w:val="20"/>
        </w:rPr>
        <w:t>проживающего</w:t>
      </w:r>
      <w:r w:rsidR="00D41C31" w:rsidRPr="00AA1F45">
        <w:rPr>
          <w:bCs/>
          <w:sz w:val="20"/>
        </w:rPr>
        <w:t xml:space="preserve"> (</w:t>
      </w:r>
      <w:r>
        <w:rPr>
          <w:bCs/>
          <w:sz w:val="20"/>
        </w:rPr>
        <w:t>ей</w:t>
      </w:r>
      <w:r w:rsidR="00D41C31" w:rsidRPr="00AA1F45">
        <w:rPr>
          <w:bCs/>
          <w:sz w:val="20"/>
        </w:rPr>
        <w:t>) по адресу</w:t>
      </w:r>
      <w:r>
        <w:rPr>
          <w:bCs/>
          <w:sz w:val="20"/>
        </w:rPr>
        <w:t xml:space="preserve">: </w:t>
      </w:r>
      <w:r w:rsidR="00D41C31" w:rsidRPr="00AA1F45">
        <w:rPr>
          <w:bCs/>
          <w:sz w:val="20"/>
        </w:rPr>
        <w:t>(име</w:t>
      </w:r>
      <w:r>
        <w:rPr>
          <w:bCs/>
          <w:sz w:val="20"/>
        </w:rPr>
        <w:t>ющего</w:t>
      </w:r>
      <w:r w:rsidR="00D41C31" w:rsidRPr="00AA1F45">
        <w:rPr>
          <w:bCs/>
          <w:sz w:val="20"/>
        </w:rPr>
        <w:t xml:space="preserve"> местонахождени</w:t>
      </w:r>
      <w:r>
        <w:rPr>
          <w:bCs/>
          <w:sz w:val="20"/>
        </w:rPr>
        <w:t>е</w:t>
      </w:r>
      <w:r w:rsidR="00D41C31" w:rsidRPr="00AA1F45">
        <w:rPr>
          <w:bCs/>
          <w:sz w:val="20"/>
        </w:rPr>
        <w:t xml:space="preserve"> – для юридических лиц):</w:t>
      </w:r>
    </w:p>
    <w:p w:rsidR="00D41C31" w:rsidRPr="00D41C31" w:rsidRDefault="00D41C31" w:rsidP="00AA1F45">
      <w:pPr>
        <w:tabs>
          <w:tab w:val="left" w:pos="720"/>
        </w:tabs>
        <w:ind w:left="4962"/>
        <w:jc w:val="both"/>
        <w:rPr>
          <w:bCs/>
        </w:rPr>
      </w:pPr>
      <w:r w:rsidRPr="00D41C31">
        <w:rPr>
          <w:bCs/>
        </w:rPr>
        <w:t>_________________________________________________________________</w:t>
      </w:r>
      <w:r w:rsidR="00AA1F45">
        <w:rPr>
          <w:bCs/>
        </w:rPr>
        <w:t>,</w:t>
      </w:r>
    </w:p>
    <w:p w:rsidR="00D41C31" w:rsidRPr="00D41C31" w:rsidRDefault="00AA1F45" w:rsidP="00AA1F45">
      <w:pPr>
        <w:tabs>
          <w:tab w:val="left" w:pos="720"/>
        </w:tabs>
        <w:ind w:left="4962"/>
        <w:jc w:val="both"/>
        <w:rPr>
          <w:bCs/>
        </w:rPr>
      </w:pPr>
      <w:r>
        <w:rPr>
          <w:bCs/>
        </w:rPr>
        <w:t>н</w:t>
      </w:r>
      <w:r w:rsidR="00D41C31" w:rsidRPr="00D41C31">
        <w:rPr>
          <w:bCs/>
        </w:rPr>
        <w:t xml:space="preserve">омер контактного телефона: ________________________________ </w:t>
      </w:r>
    </w:p>
    <w:p w:rsidR="00D41C31" w:rsidRPr="00D41C31" w:rsidRDefault="00D41C31" w:rsidP="00D41C31">
      <w:pPr>
        <w:tabs>
          <w:tab w:val="left" w:pos="720"/>
        </w:tabs>
        <w:jc w:val="both"/>
        <w:rPr>
          <w:bCs/>
        </w:rPr>
      </w:pPr>
    </w:p>
    <w:p w:rsidR="00D41C31" w:rsidRPr="00AA1F45" w:rsidRDefault="009C1ECB" w:rsidP="00AA1F45">
      <w:pPr>
        <w:tabs>
          <w:tab w:val="left" w:pos="720"/>
        </w:tabs>
        <w:jc w:val="center"/>
        <w:rPr>
          <w:b/>
          <w:bCs/>
        </w:rPr>
      </w:pPr>
      <w:r w:rsidRPr="00AA1F45">
        <w:rPr>
          <w:b/>
          <w:bCs/>
        </w:rPr>
        <w:t>Заявка</w:t>
      </w:r>
    </w:p>
    <w:p w:rsidR="00D41C31" w:rsidRPr="00AA1F45" w:rsidRDefault="00D41C31" w:rsidP="00AA1F45">
      <w:pPr>
        <w:tabs>
          <w:tab w:val="left" w:pos="720"/>
        </w:tabs>
        <w:jc w:val="center"/>
        <w:rPr>
          <w:b/>
          <w:bCs/>
        </w:rPr>
      </w:pPr>
      <w:r w:rsidRPr="00AA1F45">
        <w:rPr>
          <w:b/>
          <w:bCs/>
        </w:rPr>
        <w:t>о включении общественной территории</w:t>
      </w:r>
    </w:p>
    <w:p w:rsidR="00D41C31" w:rsidRPr="00AA1F45" w:rsidRDefault="00D41C31" w:rsidP="00AA1F45">
      <w:pPr>
        <w:tabs>
          <w:tab w:val="left" w:pos="720"/>
        </w:tabs>
        <w:jc w:val="center"/>
        <w:rPr>
          <w:b/>
          <w:bCs/>
        </w:rPr>
      </w:pPr>
      <w:r w:rsidRPr="00AA1F45">
        <w:rPr>
          <w:b/>
          <w:bCs/>
        </w:rPr>
        <w:t>в  подпрограмму«Формирование комфортной городской среды» муниципальной программы «Развитие жилищно-коммунального комплекса и повышение энергетической эффективности вНижневартовском районе на 2014−2020 годы» на 2017 год</w:t>
      </w:r>
    </w:p>
    <w:p w:rsidR="00D41C31" w:rsidRPr="00AA1F45" w:rsidRDefault="00D41C31" w:rsidP="00AA1F45">
      <w:pPr>
        <w:tabs>
          <w:tab w:val="left" w:pos="720"/>
        </w:tabs>
        <w:jc w:val="center"/>
        <w:rPr>
          <w:b/>
          <w:bCs/>
        </w:rPr>
      </w:pPr>
    </w:p>
    <w:p w:rsidR="00D41C31" w:rsidRPr="00AA1F45" w:rsidRDefault="00D41C31" w:rsidP="00AA1F45">
      <w:pPr>
        <w:tabs>
          <w:tab w:val="left" w:pos="720"/>
        </w:tabs>
        <w:jc w:val="center"/>
        <w:rPr>
          <w:b/>
          <w:bCs/>
        </w:rPr>
      </w:pPr>
      <w:r w:rsidRPr="00AA1F45">
        <w:rPr>
          <w:b/>
          <w:bCs/>
        </w:rPr>
        <w:t>1. Общая характеристика проекта</w:t>
      </w:r>
    </w:p>
    <w:p w:rsidR="00D41C31" w:rsidRPr="00D41C31" w:rsidRDefault="00D41C31" w:rsidP="00D41C31">
      <w:pPr>
        <w:tabs>
          <w:tab w:val="left" w:pos="720"/>
        </w:tabs>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3509"/>
      </w:tblGrid>
      <w:tr w:rsidR="00D41C31" w:rsidRPr="00AA1F45" w:rsidTr="00D41C31">
        <w:tc>
          <w:tcPr>
            <w:tcW w:w="5778" w:type="dxa"/>
          </w:tcPr>
          <w:p w:rsidR="00D41C31" w:rsidRPr="00AA1F45" w:rsidRDefault="00D41C31" w:rsidP="00D41C31">
            <w:pPr>
              <w:tabs>
                <w:tab w:val="left" w:pos="720"/>
              </w:tabs>
              <w:jc w:val="both"/>
              <w:rPr>
                <w:bCs/>
                <w:sz w:val="24"/>
              </w:rPr>
            </w:pPr>
            <w:r w:rsidRPr="00AA1F45">
              <w:rPr>
                <w:bCs/>
                <w:sz w:val="24"/>
              </w:rPr>
              <w:t xml:space="preserve">Направление реализации проекта </w:t>
            </w:r>
          </w:p>
        </w:tc>
        <w:tc>
          <w:tcPr>
            <w:tcW w:w="3509" w:type="dxa"/>
          </w:tcPr>
          <w:p w:rsidR="00D41C31" w:rsidRPr="00AA1F45" w:rsidRDefault="00D41C31" w:rsidP="00D41C31">
            <w:pPr>
              <w:tabs>
                <w:tab w:val="left" w:pos="720"/>
              </w:tabs>
              <w:jc w:val="both"/>
              <w:rPr>
                <w:bCs/>
                <w:sz w:val="24"/>
              </w:rPr>
            </w:pPr>
          </w:p>
        </w:tc>
      </w:tr>
      <w:tr w:rsidR="00D41C31" w:rsidRPr="00AA1F45" w:rsidTr="00D41C31">
        <w:tc>
          <w:tcPr>
            <w:tcW w:w="5778" w:type="dxa"/>
          </w:tcPr>
          <w:p w:rsidR="00D41C31" w:rsidRPr="00AA1F45" w:rsidRDefault="00D41C31" w:rsidP="00D41C31">
            <w:pPr>
              <w:tabs>
                <w:tab w:val="left" w:pos="720"/>
              </w:tabs>
              <w:jc w:val="both"/>
              <w:rPr>
                <w:bCs/>
                <w:sz w:val="24"/>
              </w:rPr>
            </w:pPr>
            <w:r w:rsidRPr="00AA1F45">
              <w:rPr>
                <w:bCs/>
                <w:sz w:val="24"/>
              </w:rPr>
              <w:t xml:space="preserve">Наименование проекта, адрес или описание местоположения </w:t>
            </w:r>
          </w:p>
        </w:tc>
        <w:tc>
          <w:tcPr>
            <w:tcW w:w="3509" w:type="dxa"/>
          </w:tcPr>
          <w:p w:rsidR="00D41C31" w:rsidRPr="00AA1F45" w:rsidRDefault="00D41C31" w:rsidP="00D41C31">
            <w:pPr>
              <w:tabs>
                <w:tab w:val="left" w:pos="720"/>
              </w:tabs>
              <w:jc w:val="both"/>
              <w:rPr>
                <w:bCs/>
                <w:sz w:val="24"/>
              </w:rPr>
            </w:pPr>
          </w:p>
        </w:tc>
      </w:tr>
      <w:tr w:rsidR="00D41C31" w:rsidRPr="00AA1F45" w:rsidTr="00D41C31">
        <w:tc>
          <w:tcPr>
            <w:tcW w:w="5778" w:type="dxa"/>
          </w:tcPr>
          <w:p w:rsidR="00D41C31" w:rsidRPr="00AA1F45" w:rsidRDefault="00D41C31" w:rsidP="00D41C31">
            <w:pPr>
              <w:tabs>
                <w:tab w:val="left" w:pos="720"/>
              </w:tabs>
              <w:jc w:val="both"/>
              <w:rPr>
                <w:bCs/>
                <w:sz w:val="24"/>
              </w:rPr>
            </w:pPr>
            <w:r w:rsidRPr="00AA1F45">
              <w:rPr>
                <w:bCs/>
                <w:sz w:val="24"/>
              </w:rPr>
              <w:t xml:space="preserve">Площадь, на которой реализуется проект, кв. м </w:t>
            </w:r>
          </w:p>
        </w:tc>
        <w:tc>
          <w:tcPr>
            <w:tcW w:w="3509" w:type="dxa"/>
          </w:tcPr>
          <w:p w:rsidR="00D41C31" w:rsidRPr="00AA1F45" w:rsidRDefault="00D41C31" w:rsidP="00D41C31">
            <w:pPr>
              <w:tabs>
                <w:tab w:val="left" w:pos="720"/>
              </w:tabs>
              <w:jc w:val="both"/>
              <w:rPr>
                <w:bCs/>
                <w:sz w:val="24"/>
              </w:rPr>
            </w:pPr>
          </w:p>
        </w:tc>
      </w:tr>
      <w:tr w:rsidR="00D41C31" w:rsidRPr="00AA1F45" w:rsidTr="00D41C31">
        <w:tc>
          <w:tcPr>
            <w:tcW w:w="5778" w:type="dxa"/>
          </w:tcPr>
          <w:p w:rsidR="00D41C31" w:rsidRPr="00AA1F45" w:rsidRDefault="00D41C31" w:rsidP="00D41C31">
            <w:pPr>
              <w:tabs>
                <w:tab w:val="left" w:pos="720"/>
              </w:tabs>
              <w:jc w:val="both"/>
              <w:rPr>
                <w:bCs/>
                <w:sz w:val="24"/>
              </w:rPr>
            </w:pPr>
            <w:r w:rsidRPr="00AA1F45">
              <w:rPr>
                <w:bCs/>
                <w:sz w:val="24"/>
              </w:rPr>
              <w:t xml:space="preserve">Цель и задачи проекта </w:t>
            </w:r>
          </w:p>
        </w:tc>
        <w:tc>
          <w:tcPr>
            <w:tcW w:w="3509" w:type="dxa"/>
          </w:tcPr>
          <w:p w:rsidR="00D41C31" w:rsidRPr="00AA1F45" w:rsidRDefault="00D41C31" w:rsidP="00D41C31">
            <w:pPr>
              <w:tabs>
                <w:tab w:val="left" w:pos="720"/>
              </w:tabs>
              <w:jc w:val="both"/>
              <w:rPr>
                <w:bCs/>
                <w:sz w:val="24"/>
              </w:rPr>
            </w:pPr>
          </w:p>
        </w:tc>
      </w:tr>
      <w:tr w:rsidR="00D41C31" w:rsidRPr="00AA1F45" w:rsidTr="00D41C31">
        <w:tc>
          <w:tcPr>
            <w:tcW w:w="5778" w:type="dxa"/>
          </w:tcPr>
          <w:p w:rsidR="00D41C31" w:rsidRPr="00AA1F45" w:rsidRDefault="00D41C31" w:rsidP="00D41C31">
            <w:pPr>
              <w:tabs>
                <w:tab w:val="left" w:pos="720"/>
              </w:tabs>
              <w:jc w:val="both"/>
              <w:rPr>
                <w:bCs/>
                <w:sz w:val="24"/>
              </w:rPr>
            </w:pPr>
            <w:r w:rsidRPr="00AA1F45">
              <w:rPr>
                <w:bCs/>
                <w:sz w:val="24"/>
              </w:rPr>
              <w:t xml:space="preserve">Инициатор проекта </w:t>
            </w:r>
          </w:p>
        </w:tc>
        <w:tc>
          <w:tcPr>
            <w:tcW w:w="3509" w:type="dxa"/>
          </w:tcPr>
          <w:p w:rsidR="00D41C31" w:rsidRPr="00AA1F45" w:rsidRDefault="00D41C31" w:rsidP="00D41C31">
            <w:pPr>
              <w:tabs>
                <w:tab w:val="left" w:pos="720"/>
              </w:tabs>
              <w:jc w:val="both"/>
              <w:rPr>
                <w:bCs/>
                <w:sz w:val="24"/>
              </w:rPr>
            </w:pPr>
          </w:p>
        </w:tc>
      </w:tr>
      <w:tr w:rsidR="00D41C31" w:rsidRPr="00AA1F45" w:rsidTr="00D41C31">
        <w:tc>
          <w:tcPr>
            <w:tcW w:w="5778" w:type="dxa"/>
          </w:tcPr>
          <w:p w:rsidR="00D41C31" w:rsidRPr="00AA1F45" w:rsidRDefault="00D41C31" w:rsidP="00D41C31">
            <w:pPr>
              <w:tabs>
                <w:tab w:val="left" w:pos="720"/>
              </w:tabs>
              <w:jc w:val="both"/>
              <w:rPr>
                <w:bCs/>
                <w:sz w:val="24"/>
              </w:rPr>
            </w:pPr>
            <w:r w:rsidRPr="00AA1F45">
              <w:rPr>
                <w:bCs/>
                <w:sz w:val="24"/>
              </w:rPr>
              <w:lastRenderedPageBreak/>
              <w:t>Целевая аудитория проекта</w:t>
            </w:r>
          </w:p>
        </w:tc>
        <w:tc>
          <w:tcPr>
            <w:tcW w:w="3509" w:type="dxa"/>
          </w:tcPr>
          <w:p w:rsidR="00D41C31" w:rsidRPr="00AA1F45" w:rsidRDefault="00D41C31" w:rsidP="00D41C31">
            <w:pPr>
              <w:tabs>
                <w:tab w:val="left" w:pos="720"/>
              </w:tabs>
              <w:jc w:val="both"/>
              <w:rPr>
                <w:bCs/>
                <w:sz w:val="24"/>
              </w:rPr>
            </w:pPr>
          </w:p>
        </w:tc>
      </w:tr>
      <w:tr w:rsidR="00D41C31" w:rsidRPr="00AA1F45" w:rsidTr="00D41C31">
        <w:tc>
          <w:tcPr>
            <w:tcW w:w="5778" w:type="dxa"/>
          </w:tcPr>
          <w:p w:rsidR="00D41C31" w:rsidRPr="00AA1F45" w:rsidRDefault="00D41C31" w:rsidP="00D41C31">
            <w:pPr>
              <w:tabs>
                <w:tab w:val="left" w:pos="720"/>
              </w:tabs>
              <w:jc w:val="both"/>
              <w:rPr>
                <w:bCs/>
                <w:sz w:val="24"/>
              </w:rPr>
            </w:pPr>
            <w:r w:rsidRPr="00AA1F45">
              <w:rPr>
                <w:bCs/>
                <w:sz w:val="24"/>
              </w:rPr>
              <w:t>Количество человек</w:t>
            </w:r>
            <w:r w:rsidR="00AA1F45">
              <w:rPr>
                <w:bCs/>
                <w:sz w:val="24"/>
              </w:rPr>
              <w:t>,</w:t>
            </w:r>
            <w:r w:rsidRPr="00AA1F45">
              <w:rPr>
                <w:bCs/>
                <w:sz w:val="24"/>
              </w:rPr>
              <w:t xml:space="preserve"> заинтересованных в реализации проекта</w:t>
            </w:r>
          </w:p>
        </w:tc>
        <w:tc>
          <w:tcPr>
            <w:tcW w:w="3509" w:type="dxa"/>
          </w:tcPr>
          <w:p w:rsidR="00D41C31" w:rsidRPr="00AA1F45" w:rsidRDefault="00D41C31" w:rsidP="00D41C31">
            <w:pPr>
              <w:tabs>
                <w:tab w:val="left" w:pos="720"/>
              </w:tabs>
              <w:jc w:val="both"/>
              <w:rPr>
                <w:bCs/>
                <w:sz w:val="24"/>
              </w:rPr>
            </w:pPr>
          </w:p>
        </w:tc>
      </w:tr>
    </w:tbl>
    <w:p w:rsidR="00D41C31" w:rsidRPr="00D41C31" w:rsidRDefault="00D41C31" w:rsidP="00D41C31">
      <w:pPr>
        <w:tabs>
          <w:tab w:val="left" w:pos="720"/>
        </w:tabs>
        <w:jc w:val="both"/>
        <w:rPr>
          <w:bCs/>
        </w:rPr>
      </w:pPr>
    </w:p>
    <w:p w:rsidR="00D41C31" w:rsidRPr="00AA1F45" w:rsidRDefault="00D41C31" w:rsidP="00AA1F45">
      <w:pPr>
        <w:tabs>
          <w:tab w:val="left" w:pos="720"/>
        </w:tabs>
        <w:jc w:val="center"/>
        <w:rPr>
          <w:b/>
          <w:bCs/>
        </w:rPr>
      </w:pPr>
      <w:r w:rsidRPr="00AA1F45">
        <w:rPr>
          <w:b/>
          <w:bCs/>
        </w:rPr>
        <w:t>2. Описание проекта (не более 3 страниц)</w:t>
      </w:r>
    </w:p>
    <w:p w:rsidR="00D41C31" w:rsidRPr="00D41C31" w:rsidRDefault="00D41C31" w:rsidP="00D41C31">
      <w:pPr>
        <w:tabs>
          <w:tab w:val="left" w:pos="720"/>
        </w:tabs>
        <w:jc w:val="both"/>
        <w:rPr>
          <w:bCs/>
        </w:rPr>
      </w:pPr>
    </w:p>
    <w:p w:rsidR="00D41C31" w:rsidRPr="00D41C31" w:rsidRDefault="00AA1F45" w:rsidP="00AA1F45">
      <w:pPr>
        <w:tabs>
          <w:tab w:val="left" w:pos="720"/>
        </w:tabs>
        <w:ind w:firstLine="709"/>
        <w:jc w:val="both"/>
        <w:rPr>
          <w:bCs/>
        </w:rPr>
      </w:pPr>
      <w:r>
        <w:rPr>
          <w:bCs/>
        </w:rPr>
        <w:t xml:space="preserve">1. </w:t>
      </w:r>
      <w:r w:rsidR="00D41C31" w:rsidRPr="00D41C31">
        <w:rPr>
          <w:bCs/>
        </w:rPr>
        <w:t>Описание проблемы и обоснование ее актуальности для жителей поселения:</w:t>
      </w:r>
    </w:p>
    <w:p w:rsidR="00D41C31" w:rsidRPr="00D41C31" w:rsidRDefault="00D41C31" w:rsidP="00AA1F45">
      <w:pPr>
        <w:tabs>
          <w:tab w:val="left" w:pos="720"/>
        </w:tabs>
        <w:ind w:firstLine="709"/>
        <w:jc w:val="both"/>
        <w:rPr>
          <w:bCs/>
        </w:rPr>
      </w:pPr>
      <w:r w:rsidRPr="00D41C31">
        <w:rPr>
          <w:bCs/>
        </w:rPr>
        <w:t>характеристика существующей ситуации и описание решаемой проблемы;</w:t>
      </w:r>
    </w:p>
    <w:p w:rsidR="00D41C31" w:rsidRPr="00D41C31" w:rsidRDefault="00D41C31" w:rsidP="00AA1F45">
      <w:pPr>
        <w:tabs>
          <w:tab w:val="left" w:pos="720"/>
        </w:tabs>
        <w:ind w:firstLine="709"/>
        <w:jc w:val="both"/>
        <w:rPr>
          <w:bCs/>
        </w:rPr>
      </w:pPr>
      <w:r w:rsidRPr="00D41C31">
        <w:rPr>
          <w:bCs/>
        </w:rPr>
        <w:t>необходимость выполнения проекта;</w:t>
      </w:r>
    </w:p>
    <w:p w:rsidR="00D41C31" w:rsidRPr="00D41C31" w:rsidRDefault="00D41C31" w:rsidP="00AA1F45">
      <w:pPr>
        <w:tabs>
          <w:tab w:val="left" w:pos="720"/>
        </w:tabs>
        <w:ind w:firstLine="709"/>
        <w:jc w:val="both"/>
        <w:rPr>
          <w:bCs/>
        </w:rPr>
      </w:pPr>
      <w:r w:rsidRPr="00D41C31">
        <w:rPr>
          <w:bCs/>
        </w:rPr>
        <w:t>круг людей, которых касается решаемая проблема;</w:t>
      </w:r>
    </w:p>
    <w:p w:rsidR="00D41C31" w:rsidRPr="00D41C31" w:rsidRDefault="00D41C31" w:rsidP="00AA1F45">
      <w:pPr>
        <w:tabs>
          <w:tab w:val="left" w:pos="720"/>
        </w:tabs>
        <w:ind w:firstLine="709"/>
        <w:jc w:val="both"/>
        <w:rPr>
          <w:bCs/>
        </w:rPr>
      </w:pPr>
      <w:r w:rsidRPr="00D41C31">
        <w:rPr>
          <w:bCs/>
        </w:rPr>
        <w:t>актуальность решаемой проблемы для поселения, общественная значимость.</w:t>
      </w:r>
    </w:p>
    <w:p w:rsidR="00D41C31" w:rsidRPr="00D41C31" w:rsidRDefault="00AA1F45" w:rsidP="00AA1F45">
      <w:pPr>
        <w:tabs>
          <w:tab w:val="left" w:pos="720"/>
        </w:tabs>
        <w:ind w:firstLine="709"/>
        <w:jc w:val="both"/>
        <w:rPr>
          <w:bCs/>
        </w:rPr>
      </w:pPr>
      <w:r>
        <w:rPr>
          <w:bCs/>
        </w:rPr>
        <w:t xml:space="preserve">2. </w:t>
      </w:r>
      <w:r w:rsidR="00D41C31" w:rsidRPr="00D41C31">
        <w:rPr>
          <w:bCs/>
        </w:rPr>
        <w:t>Цели и задачи проекта.</w:t>
      </w:r>
    </w:p>
    <w:p w:rsidR="00D41C31" w:rsidRPr="00D41C31" w:rsidRDefault="00AA1F45" w:rsidP="00AA1F45">
      <w:pPr>
        <w:tabs>
          <w:tab w:val="left" w:pos="720"/>
        </w:tabs>
        <w:ind w:firstLine="709"/>
        <w:jc w:val="both"/>
        <w:rPr>
          <w:bCs/>
        </w:rPr>
      </w:pPr>
      <w:r>
        <w:rPr>
          <w:bCs/>
        </w:rPr>
        <w:t xml:space="preserve">3. </w:t>
      </w:r>
      <w:r w:rsidR="00D41C31" w:rsidRPr="00D41C31">
        <w:rPr>
          <w:bCs/>
        </w:rPr>
        <w:t>Мероприятия по реализации проекта:</w:t>
      </w:r>
    </w:p>
    <w:p w:rsidR="00D41C31" w:rsidRPr="00D41C31" w:rsidRDefault="00D41C31" w:rsidP="00AA1F45">
      <w:pPr>
        <w:tabs>
          <w:tab w:val="left" w:pos="720"/>
        </w:tabs>
        <w:ind w:firstLine="709"/>
        <w:jc w:val="both"/>
        <w:rPr>
          <w:bCs/>
        </w:rPr>
      </w:pPr>
      <w:r w:rsidRPr="00D41C31">
        <w:rPr>
          <w:bCs/>
        </w:rPr>
        <w:t>конкретные мероприятия (работы), предполагаемые к реализации в ходе проекта, в том числе с участием общественности, основные этапы;</w:t>
      </w:r>
    </w:p>
    <w:p w:rsidR="00D41C31" w:rsidRPr="00D41C31" w:rsidRDefault="00D41C31" w:rsidP="00AA1F45">
      <w:pPr>
        <w:tabs>
          <w:tab w:val="left" w:pos="720"/>
        </w:tabs>
        <w:ind w:firstLine="709"/>
        <w:jc w:val="both"/>
        <w:rPr>
          <w:bCs/>
        </w:rPr>
      </w:pPr>
      <w:r w:rsidRPr="00D41C31">
        <w:rPr>
          <w:bCs/>
        </w:rPr>
        <w:t>способы привлечения населения для реализации проекта (формы и методы работы с местным населением);</w:t>
      </w:r>
    </w:p>
    <w:p w:rsidR="00D41C31" w:rsidRPr="00D41C31" w:rsidRDefault="00D41C31" w:rsidP="00AA1F45">
      <w:pPr>
        <w:tabs>
          <w:tab w:val="left" w:pos="720"/>
        </w:tabs>
        <w:ind w:firstLine="709"/>
        <w:jc w:val="both"/>
        <w:rPr>
          <w:bCs/>
        </w:rPr>
      </w:pPr>
      <w:r w:rsidRPr="00D41C31">
        <w:rPr>
          <w:bCs/>
        </w:rPr>
        <w:t>предполагаемое воздействие на окружающую среду.</w:t>
      </w:r>
    </w:p>
    <w:p w:rsidR="00D41C31" w:rsidRPr="00D41C31" w:rsidRDefault="00AA1F45" w:rsidP="00AA1F45">
      <w:pPr>
        <w:tabs>
          <w:tab w:val="left" w:pos="720"/>
        </w:tabs>
        <w:ind w:firstLine="709"/>
        <w:jc w:val="both"/>
        <w:rPr>
          <w:bCs/>
        </w:rPr>
      </w:pPr>
      <w:r>
        <w:rPr>
          <w:bCs/>
        </w:rPr>
        <w:t xml:space="preserve">4. </w:t>
      </w:r>
      <w:r w:rsidR="00D41C31" w:rsidRPr="00D41C31">
        <w:rPr>
          <w:bCs/>
        </w:rPr>
        <w:t>Ожидаемые результаты проекта:</w:t>
      </w:r>
    </w:p>
    <w:p w:rsidR="00D41C31" w:rsidRPr="00D41C31" w:rsidRDefault="00D41C31" w:rsidP="00AA1F45">
      <w:pPr>
        <w:tabs>
          <w:tab w:val="left" w:pos="720"/>
        </w:tabs>
        <w:ind w:firstLine="709"/>
        <w:jc w:val="both"/>
        <w:rPr>
          <w:bCs/>
        </w:rPr>
      </w:pPr>
      <w:r w:rsidRPr="00D41C31">
        <w:rPr>
          <w:bCs/>
        </w:rPr>
        <w:t>практические результаты, которые планируется достичь в ходе выполнения проекта. Результаты, характеризующие решение заявленной проблемы;</w:t>
      </w:r>
    </w:p>
    <w:p w:rsidR="00D41C31" w:rsidRPr="00D41C31" w:rsidRDefault="00D41C31" w:rsidP="00AA1F45">
      <w:pPr>
        <w:tabs>
          <w:tab w:val="left" w:pos="720"/>
        </w:tabs>
        <w:ind w:firstLine="709"/>
        <w:jc w:val="both"/>
        <w:rPr>
          <w:bCs/>
        </w:rPr>
      </w:pPr>
      <w:r w:rsidRPr="00D41C31">
        <w:rPr>
          <w:bCs/>
        </w:rPr>
        <w:t>количественные показатели.</w:t>
      </w:r>
    </w:p>
    <w:p w:rsidR="00D41C31" w:rsidRPr="00D41C31" w:rsidRDefault="00AA1F45" w:rsidP="00AA1F45">
      <w:pPr>
        <w:tabs>
          <w:tab w:val="left" w:pos="720"/>
        </w:tabs>
        <w:ind w:firstLine="709"/>
        <w:jc w:val="both"/>
        <w:rPr>
          <w:bCs/>
        </w:rPr>
      </w:pPr>
      <w:r>
        <w:rPr>
          <w:bCs/>
        </w:rPr>
        <w:t xml:space="preserve">5. </w:t>
      </w:r>
      <w:r w:rsidR="00D41C31" w:rsidRPr="00D41C31">
        <w:rPr>
          <w:bCs/>
        </w:rPr>
        <w:t>Дальнейшее развитие проекта после завершения финансирования мероприятий по благоустройству, использование результатов проекта в последующие годы.</w:t>
      </w:r>
    </w:p>
    <w:p w:rsidR="00D41C31" w:rsidRPr="00D41C31" w:rsidRDefault="00D41C31" w:rsidP="00AA1F45">
      <w:pPr>
        <w:tabs>
          <w:tab w:val="left" w:pos="720"/>
        </w:tabs>
        <w:ind w:firstLine="709"/>
        <w:jc w:val="both"/>
        <w:rPr>
          <w:bCs/>
        </w:rPr>
      </w:pPr>
    </w:p>
    <w:p w:rsidR="00D41C31" w:rsidRPr="00D41C31" w:rsidRDefault="00D41C31" w:rsidP="00D41C31">
      <w:pPr>
        <w:tabs>
          <w:tab w:val="left" w:pos="720"/>
        </w:tabs>
        <w:jc w:val="both"/>
        <w:rPr>
          <w:bCs/>
        </w:rPr>
      </w:pPr>
    </w:p>
    <w:p w:rsidR="00D41C31" w:rsidRPr="00D41C31" w:rsidRDefault="00D41C31" w:rsidP="00D41C31">
      <w:pPr>
        <w:tabs>
          <w:tab w:val="left" w:pos="720"/>
        </w:tabs>
        <w:jc w:val="both"/>
        <w:rPr>
          <w:bCs/>
        </w:rPr>
      </w:pPr>
    </w:p>
    <w:p w:rsidR="00D41C31" w:rsidRPr="00D41C31" w:rsidRDefault="00D41C31" w:rsidP="00D41C31">
      <w:pPr>
        <w:tabs>
          <w:tab w:val="left" w:pos="720"/>
        </w:tabs>
        <w:jc w:val="both"/>
        <w:rPr>
          <w:bCs/>
        </w:rPr>
      </w:pPr>
    </w:p>
    <w:p w:rsidR="00D41C31" w:rsidRPr="00D41C31" w:rsidRDefault="00D41C31" w:rsidP="00D41C31">
      <w:pPr>
        <w:tabs>
          <w:tab w:val="left" w:pos="720"/>
        </w:tabs>
        <w:jc w:val="both"/>
        <w:rPr>
          <w:bCs/>
        </w:rPr>
      </w:pPr>
    </w:p>
    <w:p w:rsidR="00D41C31" w:rsidRPr="00D41C31" w:rsidRDefault="00D41C31" w:rsidP="00D41C31">
      <w:pPr>
        <w:tabs>
          <w:tab w:val="left" w:pos="720"/>
        </w:tabs>
        <w:jc w:val="both"/>
        <w:rPr>
          <w:bCs/>
        </w:rPr>
      </w:pPr>
    </w:p>
    <w:p w:rsidR="00D41C31" w:rsidRPr="00D41C31" w:rsidRDefault="00D41C31" w:rsidP="00D41C31">
      <w:pPr>
        <w:tabs>
          <w:tab w:val="left" w:pos="720"/>
        </w:tabs>
        <w:jc w:val="both"/>
        <w:rPr>
          <w:bCs/>
        </w:rPr>
        <w:sectPr w:rsidR="00D41C31" w:rsidRPr="00D41C31" w:rsidSect="00D41C31">
          <w:headerReference w:type="default" r:id="rId9"/>
          <w:pgSz w:w="11906" w:h="16838"/>
          <w:pgMar w:top="1134" w:right="567" w:bottom="1134" w:left="1701" w:header="720" w:footer="720" w:gutter="0"/>
          <w:pgNumType w:start="1"/>
          <w:cols w:space="720"/>
          <w:docGrid w:linePitch="381"/>
        </w:sectPr>
      </w:pPr>
    </w:p>
    <w:p w:rsidR="00D41C31" w:rsidRPr="00D41C31" w:rsidRDefault="00D41C31" w:rsidP="00AA1F45">
      <w:pPr>
        <w:tabs>
          <w:tab w:val="left" w:pos="720"/>
        </w:tabs>
        <w:ind w:firstLine="5670"/>
        <w:jc w:val="both"/>
        <w:rPr>
          <w:bCs/>
        </w:rPr>
      </w:pPr>
      <w:r w:rsidRPr="00D41C31">
        <w:rPr>
          <w:bCs/>
        </w:rPr>
        <w:lastRenderedPageBreak/>
        <w:t xml:space="preserve">Приложение </w:t>
      </w:r>
      <w:r w:rsidR="00AA1F45">
        <w:rPr>
          <w:bCs/>
        </w:rPr>
        <w:t>3</w:t>
      </w:r>
      <w:r w:rsidRPr="00D41C31">
        <w:rPr>
          <w:bCs/>
        </w:rPr>
        <w:t xml:space="preserve"> к постановлению</w:t>
      </w:r>
    </w:p>
    <w:p w:rsidR="00D41C31" w:rsidRPr="00D41C31" w:rsidRDefault="00D41C31" w:rsidP="00AA1F45">
      <w:pPr>
        <w:tabs>
          <w:tab w:val="left" w:pos="720"/>
        </w:tabs>
        <w:ind w:firstLine="5670"/>
        <w:jc w:val="both"/>
        <w:rPr>
          <w:bCs/>
        </w:rPr>
      </w:pPr>
      <w:r w:rsidRPr="00D41C31">
        <w:rPr>
          <w:bCs/>
        </w:rPr>
        <w:t>администрации района</w:t>
      </w:r>
    </w:p>
    <w:p w:rsidR="00D41C31" w:rsidRPr="00D41C31" w:rsidRDefault="00D41C31" w:rsidP="00AA1F45">
      <w:pPr>
        <w:tabs>
          <w:tab w:val="left" w:pos="720"/>
        </w:tabs>
        <w:ind w:firstLine="5670"/>
        <w:jc w:val="both"/>
        <w:rPr>
          <w:bCs/>
        </w:rPr>
      </w:pPr>
      <w:r w:rsidRPr="00D41C31">
        <w:rPr>
          <w:bCs/>
        </w:rPr>
        <w:t xml:space="preserve">от </w:t>
      </w:r>
      <w:r w:rsidR="00B71909">
        <w:rPr>
          <w:bCs/>
        </w:rPr>
        <w:t>06.06.2017</w:t>
      </w:r>
      <w:r w:rsidRPr="00D41C31">
        <w:rPr>
          <w:bCs/>
        </w:rPr>
        <w:t xml:space="preserve"> № </w:t>
      </w:r>
      <w:r w:rsidR="00B71909">
        <w:rPr>
          <w:bCs/>
        </w:rPr>
        <w:t>1121</w:t>
      </w:r>
    </w:p>
    <w:p w:rsidR="00D41C31" w:rsidRPr="00D41C31" w:rsidRDefault="00D41C31" w:rsidP="00AA1F45">
      <w:pPr>
        <w:tabs>
          <w:tab w:val="left" w:pos="720"/>
        </w:tabs>
        <w:jc w:val="center"/>
        <w:rPr>
          <w:bCs/>
        </w:rPr>
      </w:pPr>
    </w:p>
    <w:p w:rsidR="00AA1F45" w:rsidRDefault="00D41C31" w:rsidP="00AA1F45">
      <w:pPr>
        <w:tabs>
          <w:tab w:val="left" w:pos="720"/>
        </w:tabs>
        <w:jc w:val="center"/>
        <w:rPr>
          <w:b/>
          <w:bCs/>
        </w:rPr>
      </w:pPr>
      <w:r w:rsidRPr="00D41C31">
        <w:rPr>
          <w:b/>
          <w:bCs/>
        </w:rPr>
        <w:t xml:space="preserve">Порядок </w:t>
      </w:r>
    </w:p>
    <w:p w:rsidR="00D41C31" w:rsidRPr="00D41C31" w:rsidRDefault="00D41C31" w:rsidP="00AA1F45">
      <w:pPr>
        <w:tabs>
          <w:tab w:val="left" w:pos="720"/>
        </w:tabs>
        <w:jc w:val="center"/>
        <w:rPr>
          <w:b/>
          <w:bCs/>
        </w:rPr>
      </w:pPr>
      <w:r w:rsidRPr="00D41C31">
        <w:rPr>
          <w:b/>
          <w:bCs/>
        </w:rPr>
        <w:t>проведения общественного обсуждения</w:t>
      </w:r>
    </w:p>
    <w:p w:rsidR="00D41C31" w:rsidRDefault="00D41C31" w:rsidP="00AA1F45">
      <w:pPr>
        <w:tabs>
          <w:tab w:val="left" w:pos="720"/>
        </w:tabs>
        <w:jc w:val="center"/>
        <w:rPr>
          <w:b/>
          <w:bCs/>
        </w:rPr>
      </w:pPr>
      <w:r w:rsidRPr="00D41C31">
        <w:rPr>
          <w:b/>
          <w:bCs/>
        </w:rPr>
        <w:t>проекта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вНижневартовском районе на 2014−2020 годы» на 2017 год</w:t>
      </w:r>
    </w:p>
    <w:p w:rsidR="00AA1F45" w:rsidRPr="00AA1F45" w:rsidRDefault="00AA1F45" w:rsidP="00AA1F45">
      <w:pPr>
        <w:tabs>
          <w:tab w:val="left" w:pos="720"/>
        </w:tabs>
        <w:jc w:val="center"/>
        <w:rPr>
          <w:bCs/>
        </w:rPr>
      </w:pPr>
      <w:r w:rsidRPr="00AA1F45">
        <w:rPr>
          <w:bCs/>
        </w:rPr>
        <w:t>(далее – Порядок)</w:t>
      </w:r>
    </w:p>
    <w:p w:rsidR="00D41C31" w:rsidRPr="00D41C31" w:rsidRDefault="00D41C31" w:rsidP="00D41C31">
      <w:pPr>
        <w:tabs>
          <w:tab w:val="left" w:pos="720"/>
        </w:tabs>
        <w:jc w:val="both"/>
        <w:rPr>
          <w:bCs/>
        </w:rPr>
      </w:pPr>
    </w:p>
    <w:p w:rsidR="00D41C31" w:rsidRPr="00D41C31" w:rsidRDefault="00D41C31" w:rsidP="00AA1F45">
      <w:pPr>
        <w:tabs>
          <w:tab w:val="left" w:pos="720"/>
        </w:tabs>
        <w:ind w:firstLine="709"/>
        <w:jc w:val="both"/>
        <w:rPr>
          <w:bCs/>
        </w:rPr>
      </w:pPr>
      <w:r w:rsidRPr="00D41C31">
        <w:rPr>
          <w:bCs/>
        </w:rPr>
        <w:t>1. Настоящий Порядок определяет форму, порядок и сроки проведения общественного обсуждения проекта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Нижневартовском районе на 2014−2020 годы» на 2017 год</w:t>
      </w:r>
      <w:r w:rsidR="00AA1F45">
        <w:rPr>
          <w:bCs/>
        </w:rPr>
        <w:t>.</w:t>
      </w:r>
    </w:p>
    <w:p w:rsidR="00D41C31" w:rsidRPr="00D41C31" w:rsidRDefault="00D41C31" w:rsidP="00AA1F45">
      <w:pPr>
        <w:tabs>
          <w:tab w:val="left" w:pos="720"/>
        </w:tabs>
        <w:ind w:firstLine="709"/>
        <w:jc w:val="both"/>
        <w:rPr>
          <w:bCs/>
        </w:rPr>
      </w:pPr>
      <w:r w:rsidRPr="00D41C31">
        <w:rPr>
          <w:bCs/>
        </w:rPr>
        <w:t>2. Общественное обсуждение проекта муниципальной программы проводятся в целях:</w:t>
      </w:r>
    </w:p>
    <w:p w:rsidR="00D41C31" w:rsidRPr="00D41C31" w:rsidRDefault="00D41C31" w:rsidP="00AA1F45">
      <w:pPr>
        <w:tabs>
          <w:tab w:val="left" w:pos="720"/>
        </w:tabs>
        <w:ind w:firstLine="709"/>
        <w:jc w:val="both"/>
        <w:rPr>
          <w:bCs/>
        </w:rPr>
      </w:pPr>
      <w:r w:rsidRPr="00D41C31">
        <w:rPr>
          <w:bCs/>
        </w:rPr>
        <w:t>информирования граждан, организаций и общественных объединений Нижневартовского района о разработанном проекте муниципальной программы;</w:t>
      </w:r>
    </w:p>
    <w:p w:rsidR="00D41C31" w:rsidRPr="00D41C31" w:rsidRDefault="00D41C31" w:rsidP="00AA1F45">
      <w:pPr>
        <w:tabs>
          <w:tab w:val="left" w:pos="720"/>
        </w:tabs>
        <w:ind w:firstLine="709"/>
        <w:jc w:val="both"/>
        <w:rPr>
          <w:bCs/>
        </w:rPr>
      </w:pPr>
      <w:r w:rsidRPr="00D41C31">
        <w:rPr>
          <w:bCs/>
        </w:rPr>
        <w:t>выявления и учета мнения граждан, организаций, общественных объединений Нижневартовского района о разработанном проекте муниципальной программы.</w:t>
      </w:r>
    </w:p>
    <w:p w:rsidR="00D41C31" w:rsidRPr="00D41C31" w:rsidRDefault="00D41C31" w:rsidP="00AA1F45">
      <w:pPr>
        <w:tabs>
          <w:tab w:val="left" w:pos="720"/>
        </w:tabs>
        <w:ind w:firstLine="709"/>
        <w:jc w:val="both"/>
        <w:rPr>
          <w:bCs/>
        </w:rPr>
      </w:pPr>
      <w:r w:rsidRPr="00D41C31">
        <w:rPr>
          <w:bCs/>
        </w:rPr>
        <w:t>3. Общественное обсуждение проекта муниципальной программы организуется и проводится уполномоченным органом – отделом жилищно</w:t>
      </w:r>
      <w:r w:rsidR="00AA1F45">
        <w:rPr>
          <w:bCs/>
        </w:rPr>
        <w:t>-коммунального</w:t>
      </w:r>
      <w:r w:rsidRPr="00D41C31">
        <w:rPr>
          <w:bCs/>
        </w:rPr>
        <w:t xml:space="preserve"> хозяйства, энергетики и строительства администрации района.</w:t>
      </w:r>
    </w:p>
    <w:p w:rsidR="00D41C31" w:rsidRPr="00D41C31" w:rsidRDefault="00D41C31" w:rsidP="00AA1F45">
      <w:pPr>
        <w:tabs>
          <w:tab w:val="left" w:pos="720"/>
        </w:tabs>
        <w:ind w:firstLine="709"/>
        <w:jc w:val="both"/>
        <w:rPr>
          <w:bCs/>
        </w:rPr>
      </w:pPr>
      <w:r w:rsidRPr="00D41C31">
        <w:rPr>
          <w:bCs/>
        </w:rPr>
        <w:t>4. В общественном обсуждении участвуют граждане, проживающие на территории Нижневартовского района, достигшие возраста 18 лет, а также представители организаций и общественных объединений, политических партий и движений, представители органов местного самоуправления Нижневартовского района.</w:t>
      </w:r>
    </w:p>
    <w:p w:rsidR="00D41C31" w:rsidRPr="00D41C31" w:rsidRDefault="00D41C31" w:rsidP="00AA1F45">
      <w:pPr>
        <w:tabs>
          <w:tab w:val="left" w:pos="720"/>
        </w:tabs>
        <w:ind w:firstLine="709"/>
        <w:jc w:val="both"/>
        <w:rPr>
          <w:bCs/>
        </w:rPr>
      </w:pPr>
      <w:r w:rsidRPr="00D41C31">
        <w:rPr>
          <w:bCs/>
        </w:rPr>
        <w:t>5. Общественное обсуждение проекта муниципальной программы осуществляется в форме открытого размещения проекта муниципальной программы на официальном сайте администрации района (далее – официальный сайт).</w:t>
      </w:r>
    </w:p>
    <w:p w:rsidR="00D41C31" w:rsidRPr="00D41C31" w:rsidRDefault="00D41C31" w:rsidP="00AA1F45">
      <w:pPr>
        <w:tabs>
          <w:tab w:val="left" w:pos="720"/>
        </w:tabs>
        <w:ind w:firstLine="709"/>
        <w:jc w:val="both"/>
        <w:rPr>
          <w:bCs/>
        </w:rPr>
      </w:pPr>
      <w:r w:rsidRPr="00D41C31">
        <w:rPr>
          <w:bCs/>
        </w:rPr>
        <w:t>6. Для организации общественного обсуждения, проведения комиссионной оценки предложений заинтересованных лиц, а также для осуществления контроля за реализацией муниципальной программы после е</w:t>
      </w:r>
      <w:r w:rsidR="00AA1F45">
        <w:rPr>
          <w:bCs/>
        </w:rPr>
        <w:t>е</w:t>
      </w:r>
      <w:r w:rsidRPr="00D41C31">
        <w:rPr>
          <w:bCs/>
        </w:rPr>
        <w:t xml:space="preserve"> утверждения в установленном порядке создается общественная комиссия Нижневартовского района по обеспечению реализации приоритетного проекта «Формирование комфортной городской среды» (далее – общественная комиссия) из представителей органов местного самоуправления, политических партий и движений, общественных организаций, иных лиц.</w:t>
      </w:r>
    </w:p>
    <w:p w:rsidR="00D41C31" w:rsidRPr="00D41C31" w:rsidRDefault="00D41C31" w:rsidP="00AA1F45">
      <w:pPr>
        <w:tabs>
          <w:tab w:val="left" w:pos="720"/>
        </w:tabs>
        <w:ind w:firstLine="709"/>
        <w:jc w:val="both"/>
        <w:rPr>
          <w:bCs/>
        </w:rPr>
      </w:pPr>
      <w:r w:rsidRPr="00D41C31">
        <w:rPr>
          <w:bCs/>
        </w:rPr>
        <w:lastRenderedPageBreak/>
        <w:t>Положение и состав общественной комиссии утверждается постановлением администрации района.</w:t>
      </w:r>
    </w:p>
    <w:p w:rsidR="00D41C31" w:rsidRPr="00D41C31" w:rsidRDefault="00D41C31" w:rsidP="00AA1F45">
      <w:pPr>
        <w:tabs>
          <w:tab w:val="left" w:pos="720"/>
        </w:tabs>
        <w:ind w:firstLine="709"/>
        <w:jc w:val="both"/>
        <w:rPr>
          <w:bCs/>
        </w:rPr>
      </w:pPr>
      <w:r w:rsidRPr="00D41C31">
        <w:rPr>
          <w:bCs/>
        </w:rPr>
        <w:t xml:space="preserve">7. При размещении проекта муниципальной программы на официальном сайте публикуется извещение о проведении общественного обсуждения проекта муниципальной программы согласно </w:t>
      </w:r>
      <w:r w:rsidR="00AB38D3">
        <w:rPr>
          <w:bCs/>
        </w:rPr>
        <w:t>п</w:t>
      </w:r>
      <w:r w:rsidRPr="00D41C31">
        <w:rPr>
          <w:bCs/>
        </w:rPr>
        <w:t>риложению 1 к Порядку.</w:t>
      </w:r>
    </w:p>
    <w:p w:rsidR="00D41C31" w:rsidRPr="00D41C31" w:rsidRDefault="00D41C31" w:rsidP="00AA1F45">
      <w:pPr>
        <w:tabs>
          <w:tab w:val="left" w:pos="720"/>
        </w:tabs>
        <w:ind w:firstLine="709"/>
        <w:jc w:val="both"/>
        <w:rPr>
          <w:bCs/>
        </w:rPr>
      </w:pPr>
      <w:r w:rsidRPr="00D41C31">
        <w:rPr>
          <w:bCs/>
        </w:rPr>
        <w:t>8. Срок проведения общественного обсуждения составляет 30 дней со дня размещения проекта муниципальной программы на официальном сайте администрации района в сети Интернет.</w:t>
      </w:r>
    </w:p>
    <w:p w:rsidR="00D41C31" w:rsidRPr="00D41C31" w:rsidRDefault="00D41C31" w:rsidP="00AA1F45">
      <w:pPr>
        <w:tabs>
          <w:tab w:val="left" w:pos="720"/>
        </w:tabs>
        <w:ind w:firstLine="709"/>
        <w:jc w:val="both"/>
        <w:rPr>
          <w:bCs/>
        </w:rPr>
      </w:pPr>
      <w:r w:rsidRPr="00D41C31">
        <w:rPr>
          <w:bCs/>
        </w:rPr>
        <w:t xml:space="preserve">9. Участникам общественного обсуждения при направлении замечаний (предложений)к проекту муниципальной программы необходимо указывать фамилию, имя, отчество и дату рождения гражданина либо наименование организации, общественного объединения, органа местного самоуправления, а также фамилию, имя и отчество представителя организации, общественного объединения, органа местного самоуправления. </w:t>
      </w:r>
    </w:p>
    <w:p w:rsidR="00D41C31" w:rsidRPr="00D41C31" w:rsidRDefault="00D41C31" w:rsidP="00AA1F45">
      <w:pPr>
        <w:tabs>
          <w:tab w:val="left" w:pos="720"/>
        </w:tabs>
        <w:ind w:firstLine="709"/>
        <w:jc w:val="both"/>
        <w:rPr>
          <w:bCs/>
        </w:rPr>
      </w:pPr>
      <w:r w:rsidRPr="00D41C31">
        <w:rPr>
          <w:bCs/>
        </w:rPr>
        <w:t>В противном случае замечания (предложения) к проекту муниципальной программы признаются анонимными и к рассмотрению не принимаются.</w:t>
      </w:r>
    </w:p>
    <w:p w:rsidR="00D41C31" w:rsidRPr="00D41C31" w:rsidRDefault="00D41C31" w:rsidP="00AA1F45">
      <w:pPr>
        <w:tabs>
          <w:tab w:val="left" w:pos="720"/>
        </w:tabs>
        <w:ind w:firstLine="709"/>
        <w:jc w:val="both"/>
        <w:rPr>
          <w:bCs/>
        </w:rPr>
      </w:pPr>
      <w:r w:rsidRPr="00D41C31">
        <w:rPr>
          <w:bCs/>
        </w:rPr>
        <w:t>10. Общественная комиссия рассматривает, обобщает, анализирует замечания (предложения), поступившие в рамках общественного обсуждения проекта муниципальной программы. В случае целесообразности и обоснованности замечаний (предложений) ответственный исполнитель муниципальной программы дорабатывает проект муниципальной программы.</w:t>
      </w:r>
    </w:p>
    <w:p w:rsidR="00D41C31" w:rsidRPr="00D41C31" w:rsidRDefault="00D41C31" w:rsidP="00AA1F45">
      <w:pPr>
        <w:tabs>
          <w:tab w:val="left" w:pos="720"/>
        </w:tabs>
        <w:ind w:firstLine="709"/>
        <w:jc w:val="both"/>
        <w:rPr>
          <w:bCs/>
        </w:rPr>
      </w:pPr>
      <w:r w:rsidRPr="00D41C31">
        <w:rPr>
          <w:bCs/>
        </w:rPr>
        <w:t>Результаты общественного обсуждения носят рекомендательный характер.</w:t>
      </w:r>
    </w:p>
    <w:p w:rsidR="00D41C31" w:rsidRPr="00D41C31" w:rsidRDefault="00D41C31" w:rsidP="00AA1F45">
      <w:pPr>
        <w:tabs>
          <w:tab w:val="left" w:pos="720"/>
        </w:tabs>
        <w:ind w:firstLine="709"/>
        <w:jc w:val="both"/>
        <w:rPr>
          <w:bCs/>
        </w:rPr>
      </w:pPr>
      <w:r w:rsidRPr="00D41C31">
        <w:rPr>
          <w:bCs/>
        </w:rPr>
        <w:t>В случае отсутствия замечаний проект муниципальной программы остается без изменений.</w:t>
      </w:r>
    </w:p>
    <w:p w:rsidR="00D41C31" w:rsidRPr="00D41C31" w:rsidRDefault="00D41C31" w:rsidP="00AA1F45">
      <w:pPr>
        <w:tabs>
          <w:tab w:val="left" w:pos="720"/>
        </w:tabs>
        <w:ind w:firstLine="709"/>
        <w:jc w:val="both"/>
        <w:rPr>
          <w:bCs/>
        </w:rPr>
      </w:pPr>
      <w:r w:rsidRPr="00D41C31">
        <w:rPr>
          <w:bCs/>
        </w:rPr>
        <w:t>11. Общественная комиссия еженедельно размещает на официальном сайте отчет о ходе обсуждения проекта муниципальной программы, количестве поступивших предложений о благоустройстве дворовых территорий, о наименованиях общественных территорий, предлагаемых к благоустройству в 2017 году.</w:t>
      </w:r>
    </w:p>
    <w:p w:rsidR="00D41C31" w:rsidRPr="00D41C31" w:rsidRDefault="00D41C31" w:rsidP="00AA1F45">
      <w:pPr>
        <w:tabs>
          <w:tab w:val="left" w:pos="720"/>
        </w:tabs>
        <w:ind w:firstLine="709"/>
        <w:jc w:val="both"/>
        <w:rPr>
          <w:bCs/>
        </w:rPr>
      </w:pPr>
      <w:r w:rsidRPr="00D41C31">
        <w:rPr>
          <w:bCs/>
        </w:rPr>
        <w:t>12. Итоги общественного обсуждения проекта муниципальной программы в течение 7 рабочих дней после завершения срока общественного обсуждения проекта муниципальной программы формируются ответственным исполнителем муниципальной программы в виде итогового документа (протокола) по форме согласно приложению 2 к Порядку и подлежат размещению на официальном сайте.</w:t>
      </w:r>
    </w:p>
    <w:p w:rsidR="00D41C31" w:rsidRPr="00D41C31" w:rsidRDefault="00D41C31" w:rsidP="00AA1F45">
      <w:pPr>
        <w:tabs>
          <w:tab w:val="left" w:pos="720"/>
        </w:tabs>
        <w:ind w:firstLine="709"/>
        <w:jc w:val="both"/>
        <w:rPr>
          <w:bCs/>
        </w:rPr>
      </w:pPr>
    </w:p>
    <w:p w:rsidR="00D41C31" w:rsidRPr="00D41C31" w:rsidRDefault="00D41C31" w:rsidP="00AB38D3">
      <w:pPr>
        <w:tabs>
          <w:tab w:val="left" w:pos="720"/>
        </w:tabs>
        <w:ind w:left="5670"/>
        <w:jc w:val="both"/>
        <w:rPr>
          <w:bCs/>
        </w:rPr>
      </w:pPr>
      <w:r w:rsidRPr="00D41C31">
        <w:rPr>
          <w:bCs/>
        </w:rPr>
        <w:br w:type="page"/>
      </w:r>
      <w:r w:rsidR="00AB38D3">
        <w:rPr>
          <w:bCs/>
        </w:rPr>
        <w:lastRenderedPageBreak/>
        <w:t>Приложение 1</w:t>
      </w:r>
      <w:r w:rsidRPr="00D41C31">
        <w:rPr>
          <w:bCs/>
        </w:rPr>
        <w:t xml:space="preserve"> к Порядку проведения общественного обсуждения проекта подпрог</w:t>
      </w:r>
      <w:r w:rsidR="00AB38D3">
        <w:rPr>
          <w:bCs/>
        </w:rPr>
        <w:t>-</w:t>
      </w:r>
      <w:r w:rsidRPr="00D41C31">
        <w:rPr>
          <w:bCs/>
        </w:rPr>
        <w:t>раммы «Формирование комфортной городской среды» муниципальной программы «Развитие жилищно-коммуналь</w:t>
      </w:r>
      <w:r w:rsidR="00AB38D3">
        <w:rPr>
          <w:bCs/>
        </w:rPr>
        <w:t>-</w:t>
      </w:r>
      <w:r w:rsidRPr="00D41C31">
        <w:rPr>
          <w:bCs/>
        </w:rPr>
        <w:t>ного комплекса и повышение энергетической эффективности в Нижневартовском районе на 2014−2020 годы» на 2017 год</w:t>
      </w:r>
    </w:p>
    <w:p w:rsidR="00D41C31" w:rsidRPr="00D41C31" w:rsidRDefault="00D41C31" w:rsidP="00D41C31">
      <w:pPr>
        <w:tabs>
          <w:tab w:val="left" w:pos="720"/>
        </w:tabs>
        <w:jc w:val="both"/>
        <w:rPr>
          <w:bCs/>
        </w:rPr>
      </w:pPr>
    </w:p>
    <w:p w:rsidR="009C1ECB" w:rsidRDefault="00D41C31" w:rsidP="00AB38D3">
      <w:pPr>
        <w:tabs>
          <w:tab w:val="left" w:pos="720"/>
        </w:tabs>
        <w:jc w:val="center"/>
        <w:rPr>
          <w:b/>
          <w:bCs/>
        </w:rPr>
      </w:pPr>
      <w:r w:rsidRPr="00AB38D3">
        <w:rPr>
          <w:b/>
          <w:bCs/>
        </w:rPr>
        <w:t xml:space="preserve">Извещение </w:t>
      </w:r>
    </w:p>
    <w:p w:rsidR="00D41C31" w:rsidRPr="00AB38D3" w:rsidRDefault="00D41C31" w:rsidP="00AB38D3">
      <w:pPr>
        <w:tabs>
          <w:tab w:val="left" w:pos="720"/>
        </w:tabs>
        <w:jc w:val="center"/>
        <w:rPr>
          <w:b/>
          <w:bCs/>
        </w:rPr>
      </w:pPr>
      <w:r w:rsidRPr="00AB38D3">
        <w:rPr>
          <w:b/>
          <w:bCs/>
        </w:rPr>
        <w:t>о проведении общественного обсуждения</w:t>
      </w:r>
    </w:p>
    <w:p w:rsidR="00D41C31" w:rsidRPr="00AB38D3" w:rsidRDefault="00D41C31" w:rsidP="00AB38D3">
      <w:pPr>
        <w:tabs>
          <w:tab w:val="left" w:pos="720"/>
        </w:tabs>
        <w:jc w:val="center"/>
        <w:rPr>
          <w:b/>
          <w:bCs/>
        </w:rPr>
      </w:pPr>
      <w:r w:rsidRPr="00AB38D3">
        <w:rPr>
          <w:b/>
          <w:bCs/>
        </w:rPr>
        <w:t>проекта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вНижневартовском районе на 2014−2020 годы» на 2017 год</w:t>
      </w:r>
    </w:p>
    <w:p w:rsidR="00D41C31" w:rsidRPr="00AB38D3" w:rsidRDefault="00D41C31" w:rsidP="00AB38D3">
      <w:pPr>
        <w:tabs>
          <w:tab w:val="left" w:pos="720"/>
        </w:tabs>
        <w:jc w:val="center"/>
        <w:rPr>
          <w:b/>
          <w:bCs/>
        </w:rPr>
      </w:pPr>
    </w:p>
    <w:p w:rsidR="00D41C31" w:rsidRPr="00D41C31" w:rsidRDefault="00D41C31" w:rsidP="00D41C31">
      <w:pPr>
        <w:tabs>
          <w:tab w:val="left" w:pos="720"/>
        </w:tabs>
        <w:jc w:val="both"/>
        <w:rPr>
          <w:bCs/>
        </w:rPr>
      </w:pPr>
      <w:r w:rsidRPr="00D41C31">
        <w:rPr>
          <w:bCs/>
        </w:rPr>
        <w:t>__________________________________________________________________</w:t>
      </w:r>
    </w:p>
    <w:p w:rsidR="00D41C31" w:rsidRPr="00D41C31" w:rsidRDefault="00D41C31" w:rsidP="00AB38D3">
      <w:pPr>
        <w:tabs>
          <w:tab w:val="left" w:pos="720"/>
        </w:tabs>
        <w:jc w:val="center"/>
        <w:rPr>
          <w:bCs/>
          <w:vertAlign w:val="subscript"/>
        </w:rPr>
      </w:pPr>
      <w:r w:rsidRPr="00D41C31">
        <w:rPr>
          <w:bCs/>
          <w:vertAlign w:val="subscript"/>
        </w:rPr>
        <w:t>(наименование уполномоченного органа)</w:t>
      </w:r>
    </w:p>
    <w:p w:rsidR="00D41C31" w:rsidRPr="00D41C31" w:rsidRDefault="00D41C31" w:rsidP="00D41C31">
      <w:pPr>
        <w:tabs>
          <w:tab w:val="left" w:pos="720"/>
        </w:tabs>
        <w:jc w:val="both"/>
        <w:rPr>
          <w:bCs/>
        </w:rPr>
      </w:pPr>
      <w:r w:rsidRPr="00D41C31">
        <w:rPr>
          <w:bCs/>
        </w:rPr>
        <w:t>предлагает всем заинтересованным лицам учреждений, организаций, предприятий, общественных объединений, предпринимателям принять участие в обсуждении проекта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вНижневартовском районе на 2014−2020 годы» на 2017 год.</w:t>
      </w:r>
    </w:p>
    <w:p w:rsidR="00D41C31" w:rsidRPr="00D41C31" w:rsidRDefault="00D41C31" w:rsidP="00D41C31">
      <w:pPr>
        <w:tabs>
          <w:tab w:val="left" w:pos="720"/>
        </w:tabs>
        <w:jc w:val="both"/>
        <w:rPr>
          <w:bCs/>
        </w:rPr>
      </w:pPr>
      <w:r w:rsidRPr="00D41C31">
        <w:rPr>
          <w:bCs/>
        </w:rPr>
        <w:t>Ознакомиться с</w:t>
      </w:r>
      <w:r w:rsidR="00AB38D3">
        <w:rPr>
          <w:bCs/>
        </w:rPr>
        <w:t xml:space="preserve"> проектом документа можно здесь </w:t>
      </w:r>
      <w:r w:rsidRPr="00D41C31">
        <w:rPr>
          <w:bCs/>
        </w:rPr>
        <w:t>(ссылка на проект муниципальной программы).</w:t>
      </w:r>
    </w:p>
    <w:p w:rsidR="00D41C31" w:rsidRPr="00D41C31" w:rsidRDefault="00D41C31" w:rsidP="00D41C31">
      <w:pPr>
        <w:tabs>
          <w:tab w:val="left" w:pos="720"/>
        </w:tabs>
        <w:jc w:val="both"/>
        <w:rPr>
          <w:bCs/>
        </w:rPr>
      </w:pPr>
      <w:r w:rsidRPr="00D41C31">
        <w:rPr>
          <w:bCs/>
        </w:rPr>
        <w:t>Общественное обсуждение проводится с «___»__________г. до «____»___________г.</w:t>
      </w:r>
    </w:p>
    <w:p w:rsidR="00D41C31" w:rsidRPr="00D41C31" w:rsidRDefault="00D41C31" w:rsidP="00D41C31">
      <w:pPr>
        <w:tabs>
          <w:tab w:val="left" w:pos="720"/>
        </w:tabs>
        <w:jc w:val="both"/>
        <w:rPr>
          <w:bCs/>
        </w:rPr>
      </w:pPr>
      <w:r w:rsidRPr="00D41C31">
        <w:rPr>
          <w:bCs/>
        </w:rPr>
        <w:t>С целью изучения общественного мнения относительно данного документа просим вносить замечания и предложения.</w:t>
      </w:r>
    </w:p>
    <w:p w:rsidR="00D41C31" w:rsidRPr="00D41C31" w:rsidRDefault="00D41C31" w:rsidP="00D41C31">
      <w:pPr>
        <w:tabs>
          <w:tab w:val="left" w:pos="720"/>
        </w:tabs>
        <w:jc w:val="both"/>
        <w:rPr>
          <w:bCs/>
        </w:rPr>
      </w:pPr>
      <w:r w:rsidRPr="00D41C31">
        <w:rPr>
          <w:bCs/>
        </w:rPr>
        <w:t xml:space="preserve">Замечания и предложения просим направлять на </w:t>
      </w:r>
      <w:r w:rsidR="00AB38D3">
        <w:rPr>
          <w:bCs/>
        </w:rPr>
        <w:t xml:space="preserve">адрес </w:t>
      </w:r>
      <w:r w:rsidRPr="00D41C31">
        <w:rPr>
          <w:bCs/>
        </w:rPr>
        <w:t>электронн</w:t>
      </w:r>
      <w:r w:rsidR="00AB38D3">
        <w:rPr>
          <w:bCs/>
        </w:rPr>
        <w:t>ой</w:t>
      </w:r>
      <w:r w:rsidRPr="00D41C31">
        <w:rPr>
          <w:bCs/>
        </w:rPr>
        <w:t xml:space="preserve"> почт</w:t>
      </w:r>
      <w:r w:rsidR="00AB38D3">
        <w:rPr>
          <w:bCs/>
        </w:rPr>
        <w:t>ы</w:t>
      </w:r>
      <w:r w:rsidRPr="00D41C31">
        <w:rPr>
          <w:bCs/>
        </w:rPr>
        <w:t>: __________________________________________________________________</w:t>
      </w:r>
      <w:r w:rsidR="00AB38D3">
        <w:rPr>
          <w:bCs/>
        </w:rPr>
        <w:t>.</w:t>
      </w:r>
    </w:p>
    <w:p w:rsidR="00D41C31" w:rsidRPr="00D41C31" w:rsidRDefault="00D41C31" w:rsidP="00AB38D3">
      <w:pPr>
        <w:tabs>
          <w:tab w:val="left" w:pos="720"/>
        </w:tabs>
        <w:jc w:val="center"/>
        <w:rPr>
          <w:bCs/>
        </w:rPr>
      </w:pPr>
      <w:r w:rsidRPr="00D41C31">
        <w:rPr>
          <w:bCs/>
          <w:vertAlign w:val="subscript"/>
        </w:rPr>
        <w:t>(адрес электронной почты)</w:t>
      </w:r>
    </w:p>
    <w:p w:rsidR="00D41C31" w:rsidRPr="00D41C31" w:rsidRDefault="00D41C31" w:rsidP="00D41C31">
      <w:pPr>
        <w:tabs>
          <w:tab w:val="left" w:pos="720"/>
        </w:tabs>
        <w:jc w:val="both"/>
        <w:rPr>
          <w:bCs/>
        </w:rPr>
      </w:pPr>
      <w:r w:rsidRPr="00D41C31">
        <w:rPr>
          <w:bCs/>
        </w:rPr>
        <w:t>Контактное лицо по вопросам проведения общественного обсуждения:</w:t>
      </w:r>
    </w:p>
    <w:p w:rsidR="00D41C31" w:rsidRPr="00D41C31" w:rsidRDefault="00D41C31" w:rsidP="00D41C31">
      <w:pPr>
        <w:tabs>
          <w:tab w:val="left" w:pos="720"/>
        </w:tabs>
        <w:jc w:val="both"/>
        <w:rPr>
          <w:bCs/>
        </w:rPr>
      </w:pPr>
      <w:r w:rsidRPr="00D41C31">
        <w:rPr>
          <w:bCs/>
        </w:rPr>
        <w:t>__________________________________________________________________</w:t>
      </w:r>
      <w:r w:rsidR="00AB38D3">
        <w:rPr>
          <w:bCs/>
        </w:rPr>
        <w:t>.</w:t>
      </w:r>
    </w:p>
    <w:p w:rsidR="00D41C31" w:rsidRPr="00D41C31" w:rsidRDefault="00D41C31" w:rsidP="00AB38D3">
      <w:pPr>
        <w:tabs>
          <w:tab w:val="left" w:pos="720"/>
        </w:tabs>
        <w:jc w:val="center"/>
        <w:rPr>
          <w:bCs/>
          <w:vertAlign w:val="subscript"/>
        </w:rPr>
      </w:pPr>
      <w:r w:rsidRPr="00D41C31">
        <w:rPr>
          <w:bCs/>
          <w:vertAlign w:val="subscript"/>
        </w:rPr>
        <w:t>(ФИО, занимаемая должность, № телефона)</w:t>
      </w:r>
    </w:p>
    <w:p w:rsidR="00D41C31" w:rsidRPr="00D41C31" w:rsidRDefault="00D41C31" w:rsidP="00D41C31">
      <w:pPr>
        <w:tabs>
          <w:tab w:val="left" w:pos="720"/>
        </w:tabs>
        <w:jc w:val="both"/>
        <w:rPr>
          <w:bCs/>
        </w:rPr>
      </w:pPr>
    </w:p>
    <w:p w:rsidR="00D41C31" w:rsidRPr="00D41C31" w:rsidRDefault="00D41C31" w:rsidP="00AB38D3">
      <w:pPr>
        <w:tabs>
          <w:tab w:val="left" w:pos="720"/>
        </w:tabs>
        <w:ind w:left="5529"/>
        <w:jc w:val="both"/>
        <w:rPr>
          <w:bCs/>
        </w:rPr>
      </w:pPr>
      <w:r w:rsidRPr="00D41C31">
        <w:rPr>
          <w:bCs/>
        </w:rPr>
        <w:br w:type="page"/>
      </w:r>
      <w:r w:rsidRPr="00D41C31">
        <w:rPr>
          <w:bCs/>
        </w:rPr>
        <w:lastRenderedPageBreak/>
        <w:t>Приложение 2 к Порядку проведения общественного обсуждения проекта подпрог</w:t>
      </w:r>
      <w:r w:rsidR="00AB38D3">
        <w:rPr>
          <w:bCs/>
        </w:rPr>
        <w:t>-</w:t>
      </w:r>
      <w:r w:rsidRPr="00D41C31">
        <w:rPr>
          <w:bCs/>
        </w:rPr>
        <w:t>раммы «Формирование ком</w:t>
      </w:r>
      <w:r w:rsidR="00AB38D3">
        <w:rPr>
          <w:bCs/>
        </w:rPr>
        <w:t>-</w:t>
      </w:r>
      <w:r w:rsidRPr="00D41C31">
        <w:rPr>
          <w:bCs/>
        </w:rPr>
        <w:t>фортной городской среды» муниципальной программы «Развитие жилищно-коммуналь</w:t>
      </w:r>
      <w:r w:rsidR="00AB38D3">
        <w:rPr>
          <w:bCs/>
        </w:rPr>
        <w:t>-</w:t>
      </w:r>
      <w:r w:rsidRPr="00D41C31">
        <w:rPr>
          <w:bCs/>
        </w:rPr>
        <w:t>ного комплекса и повышение энергетической эффективности в Нижневартовском районе на 2014−2020 годы» на 2017 год</w:t>
      </w:r>
    </w:p>
    <w:p w:rsidR="00D41C31" w:rsidRDefault="00D41C31" w:rsidP="00D41C31">
      <w:pPr>
        <w:tabs>
          <w:tab w:val="left" w:pos="720"/>
        </w:tabs>
        <w:jc w:val="both"/>
        <w:rPr>
          <w:bCs/>
        </w:rPr>
      </w:pPr>
    </w:p>
    <w:p w:rsidR="00AB38D3" w:rsidRPr="00D41C31" w:rsidRDefault="00AB38D3" w:rsidP="00D41C31">
      <w:pPr>
        <w:tabs>
          <w:tab w:val="left" w:pos="720"/>
        </w:tabs>
        <w:jc w:val="both"/>
        <w:rPr>
          <w:bCs/>
        </w:rPr>
      </w:pPr>
    </w:p>
    <w:p w:rsidR="00D41C31" w:rsidRPr="00AB38D3" w:rsidRDefault="00D41C31" w:rsidP="00AB38D3">
      <w:pPr>
        <w:tabs>
          <w:tab w:val="left" w:pos="720"/>
        </w:tabs>
        <w:jc w:val="center"/>
        <w:rPr>
          <w:b/>
          <w:bCs/>
        </w:rPr>
      </w:pPr>
      <w:r w:rsidRPr="00AB38D3">
        <w:rPr>
          <w:b/>
          <w:bCs/>
        </w:rPr>
        <w:t>Протокол № ___</w:t>
      </w:r>
    </w:p>
    <w:p w:rsidR="00D41C31" w:rsidRPr="00AB38D3" w:rsidRDefault="00D41C31" w:rsidP="00AB38D3">
      <w:pPr>
        <w:tabs>
          <w:tab w:val="left" w:pos="720"/>
        </w:tabs>
        <w:jc w:val="center"/>
        <w:rPr>
          <w:b/>
          <w:bCs/>
        </w:rPr>
      </w:pPr>
      <w:r w:rsidRPr="00AB38D3">
        <w:rPr>
          <w:b/>
          <w:bCs/>
        </w:rPr>
        <w:t>по итогам общественного обсуждения проекта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Нижневартовском районе на 2014−2020 годы» на 2017 год</w:t>
      </w:r>
    </w:p>
    <w:p w:rsidR="00D41C31" w:rsidRDefault="00D41C31" w:rsidP="00D41C31">
      <w:pPr>
        <w:tabs>
          <w:tab w:val="left" w:pos="720"/>
        </w:tabs>
        <w:jc w:val="both"/>
        <w:rPr>
          <w:bCs/>
        </w:rPr>
      </w:pPr>
      <w:r w:rsidRPr="00D41C31">
        <w:rPr>
          <w:bCs/>
        </w:rPr>
        <w:t> </w:t>
      </w:r>
    </w:p>
    <w:p w:rsidR="00AB38D3" w:rsidRPr="00D41C31" w:rsidRDefault="00AB38D3" w:rsidP="00D41C31">
      <w:pPr>
        <w:tabs>
          <w:tab w:val="left" w:pos="720"/>
        </w:tabs>
        <w:jc w:val="both"/>
        <w:rPr>
          <w:bCs/>
        </w:rPr>
      </w:pPr>
    </w:p>
    <w:p w:rsidR="00D41C31" w:rsidRPr="00D41C31" w:rsidRDefault="00AB38D3" w:rsidP="00D41C31">
      <w:pPr>
        <w:tabs>
          <w:tab w:val="left" w:pos="720"/>
        </w:tabs>
        <w:jc w:val="both"/>
        <w:rPr>
          <w:bCs/>
        </w:rPr>
      </w:pPr>
      <w:r>
        <w:rPr>
          <w:bCs/>
        </w:rPr>
        <w:t>«</w:t>
      </w:r>
      <w:r w:rsidR="00D41C31" w:rsidRPr="00D41C31">
        <w:rPr>
          <w:bCs/>
        </w:rPr>
        <w:t>_______</w:t>
      </w:r>
      <w:r>
        <w:rPr>
          <w:bCs/>
        </w:rPr>
        <w:t xml:space="preserve">» </w:t>
      </w:r>
      <w:r w:rsidR="00D41C31" w:rsidRPr="00D41C31">
        <w:rPr>
          <w:bCs/>
        </w:rPr>
        <w:t>_____________</w:t>
      </w:r>
      <w:r w:rsidR="00D41C31" w:rsidRPr="00D41C31">
        <w:rPr>
          <w:bCs/>
        </w:rPr>
        <w:tab/>
      </w:r>
      <w:r w:rsidR="00D41C31" w:rsidRPr="00D41C31">
        <w:rPr>
          <w:bCs/>
        </w:rPr>
        <w:tab/>
      </w:r>
      <w:r w:rsidR="00D41C31" w:rsidRPr="00D41C31">
        <w:rPr>
          <w:bCs/>
        </w:rPr>
        <w:tab/>
        <w:t> </w:t>
      </w:r>
      <w:r w:rsidR="00D41C31" w:rsidRPr="00D41C31">
        <w:rPr>
          <w:bCs/>
        </w:rPr>
        <w:tab/>
      </w:r>
      <w:r w:rsidR="00D41C31" w:rsidRPr="00D41C31">
        <w:rPr>
          <w:bCs/>
        </w:rPr>
        <w:tab/>
      </w:r>
      <w:r w:rsidR="00D41C31" w:rsidRPr="00D41C31">
        <w:rPr>
          <w:bCs/>
        </w:rPr>
        <w:tab/>
        <w:t>г. Нижневартовск</w:t>
      </w:r>
    </w:p>
    <w:p w:rsidR="00D41C31" w:rsidRPr="00D41C31" w:rsidRDefault="00D41C31" w:rsidP="00D41C31">
      <w:pPr>
        <w:tabs>
          <w:tab w:val="left" w:pos="720"/>
        </w:tabs>
        <w:jc w:val="both"/>
        <w:rPr>
          <w:bCs/>
        </w:rPr>
      </w:pPr>
    </w:p>
    <w:p w:rsidR="00D41C31" w:rsidRPr="00D41C31" w:rsidRDefault="00D41C31" w:rsidP="00AB38D3">
      <w:pPr>
        <w:tabs>
          <w:tab w:val="left" w:pos="720"/>
        </w:tabs>
        <w:ind w:firstLine="709"/>
        <w:jc w:val="both"/>
        <w:rPr>
          <w:bCs/>
        </w:rPr>
      </w:pPr>
      <w:r w:rsidRPr="00D41C31">
        <w:rPr>
          <w:bCs/>
        </w:rPr>
        <w:t>В соответствии с требованиями Порядка проведения общественного обсуждения основных мероприятий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 Нижневартовском районе на 2014−2020 годы» на 2017 год от____________2017 №_________</w:t>
      </w:r>
    </w:p>
    <w:p w:rsidR="00D41C31" w:rsidRPr="00D41C31" w:rsidRDefault="00D41C31" w:rsidP="00D41C31">
      <w:pPr>
        <w:tabs>
          <w:tab w:val="left" w:pos="720"/>
        </w:tabs>
        <w:jc w:val="both"/>
        <w:rPr>
          <w:bCs/>
        </w:rPr>
      </w:pPr>
      <w:r w:rsidRPr="00D41C31">
        <w:rPr>
          <w:bCs/>
        </w:rPr>
        <w:t>__________________________________________________________________</w:t>
      </w:r>
    </w:p>
    <w:p w:rsidR="00D41C31" w:rsidRDefault="00D41C31" w:rsidP="00AB38D3">
      <w:pPr>
        <w:tabs>
          <w:tab w:val="left" w:pos="720"/>
        </w:tabs>
        <w:jc w:val="center"/>
        <w:rPr>
          <w:bCs/>
          <w:vertAlign w:val="subscript"/>
        </w:rPr>
      </w:pPr>
      <w:r w:rsidRPr="00D41C31">
        <w:rPr>
          <w:bCs/>
          <w:vertAlign w:val="subscript"/>
        </w:rPr>
        <w:t>(наименование уполномоченного органа)</w:t>
      </w:r>
    </w:p>
    <w:p w:rsidR="00AB38D3" w:rsidRPr="00D41C31" w:rsidRDefault="00AB38D3" w:rsidP="00AB38D3">
      <w:pPr>
        <w:tabs>
          <w:tab w:val="left" w:pos="720"/>
        </w:tabs>
        <w:jc w:val="center"/>
        <w:rPr>
          <w:bCs/>
          <w:vertAlign w:val="subscript"/>
        </w:rPr>
      </w:pPr>
    </w:p>
    <w:p w:rsidR="00D41C31" w:rsidRPr="00D41C31" w:rsidRDefault="00D41C31" w:rsidP="00AB38D3">
      <w:pPr>
        <w:tabs>
          <w:tab w:val="left" w:pos="720"/>
        </w:tabs>
        <w:ind w:firstLine="709"/>
        <w:jc w:val="both"/>
        <w:rPr>
          <w:bCs/>
        </w:rPr>
      </w:pPr>
      <w:r w:rsidRPr="00D41C31">
        <w:rPr>
          <w:bCs/>
        </w:rPr>
        <w:t>организовано и проведено общественное обсуждение проекта подпрограммы «Формирование комфортной городской среды» муниципальной программы «Развитие жилищно-коммунального комплекса и повышение энергетической эффективности вНижневартовском районе на 2014−2020 годы» на 2017 год (далее – общественное обсуждение).</w:t>
      </w:r>
    </w:p>
    <w:p w:rsidR="00D41C31" w:rsidRPr="00D41C31" w:rsidRDefault="00D41C31" w:rsidP="00AB38D3">
      <w:pPr>
        <w:tabs>
          <w:tab w:val="left" w:pos="720"/>
        </w:tabs>
        <w:ind w:firstLine="709"/>
        <w:jc w:val="both"/>
        <w:rPr>
          <w:bCs/>
        </w:rPr>
      </w:pPr>
      <w:r w:rsidRPr="00D41C31">
        <w:rPr>
          <w:bCs/>
        </w:rPr>
        <w:t>В течение срока проведения общественного обсуждения поступили следующие замечания и предложения:</w:t>
      </w:r>
    </w:p>
    <w:p w:rsidR="00D41C31" w:rsidRPr="00D41C31" w:rsidRDefault="00D41C31" w:rsidP="00AB38D3">
      <w:pPr>
        <w:tabs>
          <w:tab w:val="left" w:pos="720"/>
        </w:tabs>
        <w:ind w:firstLine="709"/>
        <w:jc w:val="both"/>
        <w:rPr>
          <w:bCs/>
        </w:rPr>
      </w:pPr>
      <w:r w:rsidRPr="00D41C31">
        <w:rPr>
          <w:bCs/>
        </w:rPr>
        <w:t>1.</w:t>
      </w:r>
    </w:p>
    <w:p w:rsidR="00D41C31" w:rsidRPr="00D41C31" w:rsidRDefault="00D41C31" w:rsidP="00AB38D3">
      <w:pPr>
        <w:tabs>
          <w:tab w:val="left" w:pos="720"/>
        </w:tabs>
        <w:ind w:firstLine="709"/>
        <w:jc w:val="both"/>
        <w:rPr>
          <w:bCs/>
        </w:rPr>
      </w:pPr>
      <w:r w:rsidRPr="00D41C31">
        <w:rPr>
          <w:bCs/>
        </w:rPr>
        <w:t>Результаты рассмотрения замечаний и предложений:</w:t>
      </w:r>
    </w:p>
    <w:p w:rsidR="00D41C31" w:rsidRPr="00D41C31" w:rsidRDefault="00D41C31" w:rsidP="00AB38D3">
      <w:pPr>
        <w:tabs>
          <w:tab w:val="left" w:pos="720"/>
        </w:tabs>
        <w:ind w:firstLine="709"/>
        <w:jc w:val="both"/>
        <w:rPr>
          <w:bCs/>
        </w:rPr>
      </w:pPr>
      <w:r w:rsidRPr="00D41C31">
        <w:rPr>
          <w:bCs/>
        </w:rPr>
        <w:t>1.</w:t>
      </w:r>
    </w:p>
    <w:p w:rsidR="00D41C31" w:rsidRDefault="00D41C31" w:rsidP="00AB38D3">
      <w:pPr>
        <w:tabs>
          <w:tab w:val="left" w:pos="720"/>
        </w:tabs>
        <w:ind w:firstLine="709"/>
        <w:jc w:val="both"/>
        <w:rPr>
          <w:bCs/>
        </w:rPr>
      </w:pPr>
    </w:p>
    <w:p w:rsidR="00AB38D3" w:rsidRPr="00D41C31" w:rsidRDefault="00AB38D3" w:rsidP="00AB38D3">
      <w:pPr>
        <w:tabs>
          <w:tab w:val="left" w:pos="720"/>
        </w:tabs>
        <w:ind w:firstLine="709"/>
        <w:jc w:val="both"/>
        <w:rPr>
          <w:bCs/>
        </w:rPr>
      </w:pPr>
    </w:p>
    <w:p w:rsidR="00D41C31" w:rsidRPr="00D41C31" w:rsidRDefault="009C1ECB" w:rsidP="00AB38D3">
      <w:pPr>
        <w:tabs>
          <w:tab w:val="left" w:pos="720"/>
        </w:tabs>
        <w:ind w:firstLine="709"/>
        <w:jc w:val="both"/>
        <w:rPr>
          <w:bCs/>
        </w:rPr>
      </w:pPr>
      <w:r>
        <w:rPr>
          <w:bCs/>
        </w:rPr>
        <w:lastRenderedPageBreak/>
        <w:t>л</w:t>
      </w:r>
      <w:r w:rsidR="00D41C31" w:rsidRPr="00D41C31">
        <w:rPr>
          <w:bCs/>
        </w:rPr>
        <w:t>ибо</w:t>
      </w:r>
      <w:r w:rsidR="00AB38D3">
        <w:rPr>
          <w:bCs/>
        </w:rPr>
        <w:t xml:space="preserve"> в</w:t>
      </w:r>
      <w:r w:rsidR="00D41C31" w:rsidRPr="00D41C31">
        <w:rPr>
          <w:bCs/>
        </w:rPr>
        <w:t xml:space="preserve"> течение срока проведения общественного обсуждения замечанийи предложений в </w:t>
      </w:r>
      <w:r w:rsidR="00D41C31" w:rsidRPr="00D41C31">
        <w:rPr>
          <w:bCs/>
          <w:vertAlign w:val="subscript"/>
        </w:rPr>
        <w:t xml:space="preserve">   __________________________________________________________</w:t>
      </w:r>
      <w:r w:rsidR="00D41C31" w:rsidRPr="00D41C31">
        <w:rPr>
          <w:bCs/>
        </w:rPr>
        <w:t xml:space="preserve"> не поступало.</w:t>
      </w:r>
    </w:p>
    <w:p w:rsidR="00D41C31" w:rsidRPr="00D41C31" w:rsidRDefault="00AB38D3" w:rsidP="00AB38D3">
      <w:pPr>
        <w:tabs>
          <w:tab w:val="left" w:pos="720"/>
        </w:tabs>
        <w:jc w:val="center"/>
        <w:rPr>
          <w:bCs/>
          <w:vertAlign w:val="subscript"/>
        </w:rPr>
      </w:pPr>
      <w:r>
        <w:rPr>
          <w:bCs/>
          <w:vertAlign w:val="subscript"/>
        </w:rPr>
        <w:t>(</w:t>
      </w:r>
      <w:r w:rsidR="00D41C31" w:rsidRPr="00D41C31">
        <w:rPr>
          <w:bCs/>
          <w:vertAlign w:val="subscript"/>
        </w:rPr>
        <w:t>наименование уполномоченного органа)</w:t>
      </w:r>
    </w:p>
    <w:p w:rsidR="00AB38D3" w:rsidRDefault="00D41C31" w:rsidP="00D41C31">
      <w:pPr>
        <w:tabs>
          <w:tab w:val="left" w:pos="720"/>
        </w:tabs>
        <w:jc w:val="both"/>
        <w:rPr>
          <w:bCs/>
        </w:rPr>
      </w:pPr>
      <w:r w:rsidRPr="00D41C31">
        <w:rPr>
          <w:bCs/>
        </w:rPr>
        <w:t> </w:t>
      </w:r>
    </w:p>
    <w:p w:rsidR="00AB38D3" w:rsidRDefault="00D41C31" w:rsidP="00D41C31">
      <w:pPr>
        <w:tabs>
          <w:tab w:val="left" w:pos="720"/>
        </w:tabs>
        <w:jc w:val="both"/>
        <w:rPr>
          <w:bCs/>
        </w:rPr>
      </w:pPr>
      <w:r w:rsidRPr="00D41C31">
        <w:rPr>
          <w:bCs/>
        </w:rPr>
        <w:t>Подпись руководителя уполномоченного органа</w:t>
      </w:r>
    </w:p>
    <w:p w:rsidR="00D41C31" w:rsidRDefault="00D41C31" w:rsidP="00D41C31">
      <w:pPr>
        <w:tabs>
          <w:tab w:val="left" w:pos="720"/>
        </w:tabs>
        <w:jc w:val="both"/>
        <w:rPr>
          <w:bCs/>
        </w:rPr>
      </w:pPr>
      <w:r w:rsidRPr="00D41C31">
        <w:rPr>
          <w:bCs/>
        </w:rPr>
        <w:t> </w:t>
      </w:r>
    </w:p>
    <w:p w:rsidR="00AB38D3" w:rsidRDefault="00AB38D3" w:rsidP="00D41C31">
      <w:pPr>
        <w:tabs>
          <w:tab w:val="left" w:pos="720"/>
        </w:tabs>
        <w:jc w:val="both"/>
        <w:rPr>
          <w:bCs/>
        </w:rPr>
      </w:pPr>
    </w:p>
    <w:p w:rsidR="00AB38D3" w:rsidRPr="00D41C31" w:rsidRDefault="00AB38D3" w:rsidP="00D41C31">
      <w:pPr>
        <w:tabs>
          <w:tab w:val="left" w:pos="720"/>
        </w:tabs>
        <w:jc w:val="both"/>
        <w:rPr>
          <w:bCs/>
        </w:rPr>
      </w:pPr>
    </w:p>
    <w:p w:rsidR="00D41C31" w:rsidRPr="00D41C31" w:rsidRDefault="00D41C31" w:rsidP="00D41C31">
      <w:pPr>
        <w:tabs>
          <w:tab w:val="left" w:pos="720"/>
        </w:tabs>
        <w:jc w:val="both"/>
        <w:rPr>
          <w:bCs/>
        </w:rPr>
      </w:pPr>
      <w:r w:rsidRPr="00D41C31">
        <w:rPr>
          <w:bCs/>
        </w:rPr>
        <w:t>Протокол вел      ___________________ </w:t>
      </w:r>
    </w:p>
    <w:p w:rsidR="00D41C31" w:rsidRPr="00D41C31" w:rsidRDefault="00D41C31" w:rsidP="00D41C31">
      <w:pPr>
        <w:tabs>
          <w:tab w:val="left" w:pos="720"/>
        </w:tabs>
        <w:jc w:val="both"/>
        <w:rPr>
          <w:bCs/>
        </w:rPr>
      </w:pPr>
    </w:p>
    <w:p w:rsidR="00D41C31" w:rsidRPr="00D41C31" w:rsidRDefault="00D41C31" w:rsidP="00D41C31">
      <w:pPr>
        <w:tabs>
          <w:tab w:val="left" w:pos="720"/>
        </w:tabs>
        <w:jc w:val="both"/>
        <w:rPr>
          <w:bCs/>
        </w:rPr>
      </w:pPr>
    </w:p>
    <w:p w:rsidR="00D41C31" w:rsidRPr="00D41C31" w:rsidRDefault="00D41C31" w:rsidP="00D41C31">
      <w:pPr>
        <w:tabs>
          <w:tab w:val="left" w:pos="720"/>
        </w:tabs>
        <w:jc w:val="both"/>
        <w:rPr>
          <w:bCs/>
        </w:rPr>
      </w:pPr>
    </w:p>
    <w:sectPr w:rsidR="00D41C31" w:rsidRPr="00D41C31" w:rsidSect="001F55FB">
      <w:headerReference w:type="default" r:id="rId1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120" w:rsidRDefault="009F1120">
      <w:r>
        <w:separator/>
      </w:r>
    </w:p>
  </w:endnote>
  <w:endnote w:type="continuationSeparator" w:id="1">
    <w:p w:rsidR="009F1120" w:rsidRDefault="009F11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120" w:rsidRDefault="009F1120">
      <w:r>
        <w:separator/>
      </w:r>
    </w:p>
  </w:footnote>
  <w:footnote w:type="continuationSeparator" w:id="1">
    <w:p w:rsidR="009F1120" w:rsidRDefault="009F11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3376026"/>
      <w:docPartObj>
        <w:docPartGallery w:val="Page Numbers (Top of Page)"/>
        <w:docPartUnique/>
      </w:docPartObj>
    </w:sdtPr>
    <w:sdtContent>
      <w:p w:rsidR="00AA1F45" w:rsidRDefault="008B0E43">
        <w:pPr>
          <w:pStyle w:val="a4"/>
          <w:jc w:val="center"/>
        </w:pPr>
        <w:r>
          <w:fldChar w:fldCharType="begin"/>
        </w:r>
        <w:r w:rsidR="00AA1F45">
          <w:instrText>PAGE   \* MERGEFORMAT</w:instrText>
        </w:r>
        <w:r>
          <w:fldChar w:fldCharType="separate"/>
        </w:r>
        <w:r w:rsidR="00F12A79">
          <w:rPr>
            <w:noProof/>
          </w:rPr>
          <w:t>9</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F45" w:rsidRDefault="008B0E43">
    <w:pPr>
      <w:pStyle w:val="a4"/>
      <w:jc w:val="center"/>
    </w:pPr>
    <w:r>
      <w:fldChar w:fldCharType="begin"/>
    </w:r>
    <w:r w:rsidR="00AA1F45">
      <w:instrText>PAGE   \* MERGEFORMAT</w:instrText>
    </w:r>
    <w:r>
      <w:fldChar w:fldCharType="separate"/>
    </w:r>
    <w:r w:rsidR="00F12A79">
      <w:rPr>
        <w:noProof/>
      </w:rPr>
      <w:t>16</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8707CD5"/>
    <w:multiLevelType w:val="multilevel"/>
    <w:tmpl w:val="0DB2C18A"/>
    <w:lvl w:ilvl="0">
      <w:start w:val="1"/>
      <w:numFmt w:val="decimal"/>
      <w:lvlText w:val="%1."/>
      <w:lvlJc w:val="left"/>
      <w:pPr>
        <w:ind w:left="1744" w:hanging="103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28E632CA"/>
    <w:multiLevelType w:val="hybridMultilevel"/>
    <w:tmpl w:val="36247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9A525F"/>
    <w:multiLevelType w:val="multilevel"/>
    <w:tmpl w:val="B290C784"/>
    <w:lvl w:ilvl="0">
      <w:start w:val="1"/>
      <w:numFmt w:val="decimal"/>
      <w:lvlText w:val="%1."/>
      <w:lvlJc w:val="left"/>
      <w:pPr>
        <w:ind w:left="1429" w:hanging="360"/>
      </w:pPr>
    </w:lvl>
    <w:lvl w:ilvl="1">
      <w:start w:val="1"/>
      <w:numFmt w:val="decimal"/>
      <w:isLgl/>
      <w:lvlText w:val="%1.%2."/>
      <w:lvlJc w:val="left"/>
      <w:pPr>
        <w:ind w:left="2329" w:hanging="1260"/>
      </w:pPr>
      <w:rPr>
        <w:rFonts w:hint="default"/>
      </w:rPr>
    </w:lvl>
    <w:lvl w:ilvl="2">
      <w:start w:val="1"/>
      <w:numFmt w:val="decimal"/>
      <w:isLgl/>
      <w:lvlText w:val="%1.%2.%3."/>
      <w:lvlJc w:val="left"/>
      <w:pPr>
        <w:ind w:left="2329" w:hanging="1260"/>
      </w:pPr>
      <w:rPr>
        <w:rFonts w:hint="default"/>
      </w:rPr>
    </w:lvl>
    <w:lvl w:ilvl="3">
      <w:start w:val="1"/>
      <w:numFmt w:val="decimal"/>
      <w:isLgl/>
      <w:lvlText w:val="%1.%2.%3.%4."/>
      <w:lvlJc w:val="left"/>
      <w:pPr>
        <w:ind w:left="2329" w:hanging="1260"/>
      </w:pPr>
      <w:rPr>
        <w:rFonts w:hint="default"/>
      </w:rPr>
    </w:lvl>
    <w:lvl w:ilvl="4">
      <w:start w:val="1"/>
      <w:numFmt w:val="decimal"/>
      <w:isLgl/>
      <w:lvlText w:val="%1.%2.%3.%4.%5."/>
      <w:lvlJc w:val="left"/>
      <w:pPr>
        <w:ind w:left="2329" w:hanging="126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1">
    <w:nsid w:val="38320558"/>
    <w:multiLevelType w:val="hybridMultilevel"/>
    <w:tmpl w:val="4CB2D740"/>
    <w:lvl w:ilvl="0" w:tplc="583C771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0A6849"/>
    <w:multiLevelType w:val="hybridMultilevel"/>
    <w:tmpl w:val="680AC2E8"/>
    <w:lvl w:ilvl="0" w:tplc="898A1D58">
      <w:start w:val="1"/>
      <w:numFmt w:val="decimal"/>
      <w:lvlText w:val="5.%1."/>
      <w:lvlJc w:val="left"/>
      <w:pPr>
        <w:ind w:left="1429" w:hanging="360"/>
      </w:pPr>
      <w:rPr>
        <w:rFonts w:hint="default"/>
      </w:rPr>
    </w:lvl>
    <w:lvl w:ilvl="1" w:tplc="898A1D58">
      <w:start w:val="1"/>
      <w:numFmt w:val="decimal"/>
      <w:lvlText w:val="5.%2."/>
      <w:lvlJc w:val="left"/>
      <w:pPr>
        <w:ind w:left="2149" w:hanging="360"/>
      </w:pPr>
      <w:rPr>
        <w:rFonts w:hint="default"/>
      </w:rPr>
    </w:lvl>
    <w:lvl w:ilvl="2" w:tplc="D81C3906">
      <w:start w:val="1"/>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6"/>
  </w:num>
  <w:num w:numId="3">
    <w:abstractNumId w:val="5"/>
  </w:num>
  <w:num w:numId="4">
    <w:abstractNumId w:val="10"/>
  </w:num>
  <w:num w:numId="5">
    <w:abstractNumId w:val="12"/>
  </w:num>
  <w:num w:numId="6">
    <w:abstractNumId w:val="8"/>
  </w:num>
  <w:num w:numId="7">
    <w:abstractNumId w:val="11"/>
  </w:num>
  <w:num w:numId="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542722"/>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72E"/>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805A2"/>
    <w:rsid w:val="00282355"/>
    <w:rsid w:val="002827F4"/>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64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2018"/>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76B84"/>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2ED"/>
    <w:rsid w:val="008643E1"/>
    <w:rsid w:val="00866EC9"/>
    <w:rsid w:val="0087138D"/>
    <w:rsid w:val="00874D4E"/>
    <w:rsid w:val="00882385"/>
    <w:rsid w:val="00884365"/>
    <w:rsid w:val="00884AA2"/>
    <w:rsid w:val="0088680A"/>
    <w:rsid w:val="00891781"/>
    <w:rsid w:val="00892485"/>
    <w:rsid w:val="00892D96"/>
    <w:rsid w:val="008A34CD"/>
    <w:rsid w:val="008B009A"/>
    <w:rsid w:val="008B0E43"/>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1EC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120"/>
    <w:rsid w:val="009F133B"/>
    <w:rsid w:val="009F2AD2"/>
    <w:rsid w:val="009F2FDC"/>
    <w:rsid w:val="009F6037"/>
    <w:rsid w:val="009F7226"/>
    <w:rsid w:val="00A00128"/>
    <w:rsid w:val="00A015FC"/>
    <w:rsid w:val="00A03AD6"/>
    <w:rsid w:val="00A11A99"/>
    <w:rsid w:val="00A12BF1"/>
    <w:rsid w:val="00A1406D"/>
    <w:rsid w:val="00A1569C"/>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504"/>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1F45"/>
    <w:rsid w:val="00AA53BE"/>
    <w:rsid w:val="00AA6A16"/>
    <w:rsid w:val="00AA7581"/>
    <w:rsid w:val="00AA7CFB"/>
    <w:rsid w:val="00AB03EC"/>
    <w:rsid w:val="00AB2683"/>
    <w:rsid w:val="00AB38D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371B3"/>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71909"/>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4410"/>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5665"/>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C31"/>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8B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632E"/>
    <w:rsid w:val="00E47421"/>
    <w:rsid w:val="00E4787B"/>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12A79"/>
    <w:rsid w:val="00F21511"/>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C8"/>
    <w:rsid w:val="00FE30F1"/>
    <w:rsid w:val="00FE4D02"/>
    <w:rsid w:val="00FE5DCD"/>
    <w:rsid w:val="00FE5ECE"/>
    <w:rsid w:val="00FE6C2F"/>
    <w:rsid w:val="00FF000D"/>
    <w:rsid w:val="00FF2D2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0BB11-54D9-4C46-A362-75D874E43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4003</Words>
  <Characters>22822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26772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2017-06-05T10:30:00Z</cp:lastPrinted>
  <dcterms:created xsi:type="dcterms:W3CDTF">2017-06-08T04:03:00Z</dcterms:created>
  <dcterms:modified xsi:type="dcterms:W3CDTF">2017-06-08T04:03:00Z</dcterms:modified>
</cp:coreProperties>
</file>